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2A0DD" w14:textId="77777777" w:rsidR="00517A34" w:rsidRPr="00C83F66" w:rsidRDefault="00C83F66">
      <w:pPr>
        <w:spacing w:before="48" w:line="360" w:lineRule="exact"/>
        <w:ind w:left="2140"/>
        <w:rPr>
          <w:rFonts w:asciiTheme="minorHAnsi" w:hAnsiTheme="minorHAnsi" w:cstheme="minorHAnsi"/>
          <w:sz w:val="32"/>
          <w:szCs w:val="32"/>
        </w:rPr>
      </w:pPr>
      <w:r w:rsidRPr="00C83F66">
        <w:rPr>
          <w:rFonts w:asciiTheme="minorHAnsi" w:hAnsiTheme="minorHAnsi" w:cstheme="minorHAnsi"/>
          <w:b/>
          <w:spacing w:val="1"/>
          <w:position w:val="-1"/>
          <w:sz w:val="32"/>
          <w:szCs w:val="32"/>
        </w:rPr>
        <w:t>M</w:t>
      </w:r>
      <w:r w:rsidRPr="00C83F66">
        <w:rPr>
          <w:rFonts w:asciiTheme="minorHAnsi" w:hAnsiTheme="minorHAnsi" w:cstheme="minorHAnsi"/>
          <w:b/>
          <w:position w:val="-1"/>
          <w:sz w:val="32"/>
          <w:szCs w:val="32"/>
        </w:rPr>
        <w:t>ech</w:t>
      </w:r>
      <w:r w:rsidRPr="00C83F66">
        <w:rPr>
          <w:rFonts w:asciiTheme="minorHAnsi" w:hAnsiTheme="minorHAnsi" w:cstheme="minorHAnsi"/>
          <w:b/>
          <w:spacing w:val="1"/>
          <w:position w:val="-1"/>
          <w:sz w:val="32"/>
          <w:szCs w:val="32"/>
        </w:rPr>
        <w:t>a</w:t>
      </w:r>
      <w:r w:rsidRPr="00C83F66">
        <w:rPr>
          <w:rFonts w:asciiTheme="minorHAnsi" w:hAnsiTheme="minorHAnsi" w:cstheme="minorHAnsi"/>
          <w:b/>
          <w:position w:val="-1"/>
          <w:sz w:val="32"/>
          <w:szCs w:val="32"/>
        </w:rPr>
        <w:t>nic</w:t>
      </w:r>
      <w:r w:rsidRPr="00C83F66">
        <w:rPr>
          <w:rFonts w:asciiTheme="minorHAnsi" w:hAnsiTheme="minorHAnsi" w:cstheme="minorHAnsi"/>
          <w:b/>
          <w:spacing w:val="1"/>
          <w:position w:val="-1"/>
          <w:sz w:val="32"/>
          <w:szCs w:val="32"/>
        </w:rPr>
        <w:t>a</w:t>
      </w:r>
      <w:r w:rsidRPr="00C83F66">
        <w:rPr>
          <w:rFonts w:asciiTheme="minorHAnsi" w:hAnsiTheme="minorHAnsi" w:cstheme="minorHAnsi"/>
          <w:b/>
          <w:position w:val="-1"/>
          <w:sz w:val="32"/>
          <w:szCs w:val="32"/>
        </w:rPr>
        <w:t>l</w:t>
      </w:r>
      <w:r w:rsidRPr="00C83F66">
        <w:rPr>
          <w:rFonts w:asciiTheme="minorHAnsi" w:hAnsiTheme="minorHAnsi" w:cstheme="minorHAnsi"/>
          <w:b/>
          <w:spacing w:val="-16"/>
          <w:position w:val="-1"/>
          <w:sz w:val="32"/>
          <w:szCs w:val="32"/>
        </w:rPr>
        <w:t xml:space="preserve"> </w:t>
      </w:r>
      <w:r w:rsidRPr="00C83F66">
        <w:rPr>
          <w:rFonts w:asciiTheme="minorHAnsi" w:hAnsiTheme="minorHAnsi" w:cstheme="minorHAnsi"/>
          <w:b/>
          <w:spacing w:val="1"/>
          <w:position w:val="-1"/>
          <w:sz w:val="32"/>
          <w:szCs w:val="32"/>
        </w:rPr>
        <w:t>E</w:t>
      </w:r>
      <w:r w:rsidRPr="00C83F66">
        <w:rPr>
          <w:rFonts w:asciiTheme="minorHAnsi" w:hAnsiTheme="minorHAnsi" w:cstheme="minorHAnsi"/>
          <w:b/>
          <w:position w:val="-1"/>
          <w:sz w:val="32"/>
          <w:szCs w:val="32"/>
        </w:rPr>
        <w:t>n</w:t>
      </w:r>
      <w:r w:rsidRPr="00C83F66">
        <w:rPr>
          <w:rFonts w:asciiTheme="minorHAnsi" w:hAnsiTheme="minorHAnsi" w:cstheme="minorHAnsi"/>
          <w:b/>
          <w:spacing w:val="1"/>
          <w:position w:val="-1"/>
          <w:sz w:val="32"/>
          <w:szCs w:val="32"/>
        </w:rPr>
        <w:t>g</w:t>
      </w:r>
      <w:r w:rsidRPr="00C83F66">
        <w:rPr>
          <w:rFonts w:asciiTheme="minorHAnsi" w:hAnsiTheme="minorHAnsi" w:cstheme="minorHAnsi"/>
          <w:b/>
          <w:position w:val="-1"/>
          <w:sz w:val="32"/>
          <w:szCs w:val="32"/>
        </w:rPr>
        <w:t>ineering</w:t>
      </w:r>
      <w:r w:rsidRPr="00C83F66">
        <w:rPr>
          <w:rFonts w:asciiTheme="minorHAnsi" w:hAnsiTheme="minorHAnsi" w:cstheme="minorHAnsi"/>
          <w:b/>
          <w:spacing w:val="-17"/>
          <w:position w:val="-1"/>
          <w:sz w:val="32"/>
          <w:szCs w:val="32"/>
        </w:rPr>
        <w:t xml:space="preserve"> </w:t>
      </w:r>
      <w:r w:rsidRPr="00C83F66">
        <w:rPr>
          <w:rFonts w:asciiTheme="minorHAnsi" w:hAnsiTheme="minorHAnsi" w:cstheme="minorHAnsi"/>
          <w:b/>
          <w:position w:val="-1"/>
          <w:sz w:val="32"/>
          <w:szCs w:val="32"/>
        </w:rPr>
        <w:t>Ré</w:t>
      </w:r>
      <w:r w:rsidRPr="00C83F66">
        <w:rPr>
          <w:rFonts w:asciiTheme="minorHAnsi" w:hAnsiTheme="minorHAnsi" w:cstheme="minorHAnsi"/>
          <w:b/>
          <w:spacing w:val="1"/>
          <w:position w:val="-1"/>
          <w:sz w:val="32"/>
          <w:szCs w:val="32"/>
        </w:rPr>
        <w:t>s</w:t>
      </w:r>
      <w:r w:rsidRPr="00C83F66">
        <w:rPr>
          <w:rFonts w:asciiTheme="minorHAnsi" w:hAnsiTheme="minorHAnsi" w:cstheme="minorHAnsi"/>
          <w:b/>
          <w:spacing w:val="5"/>
          <w:position w:val="-1"/>
          <w:sz w:val="32"/>
          <w:szCs w:val="32"/>
        </w:rPr>
        <w:t>u</w:t>
      </w:r>
      <w:r w:rsidRPr="00C83F66">
        <w:rPr>
          <w:rFonts w:asciiTheme="minorHAnsi" w:hAnsiTheme="minorHAnsi" w:cstheme="minorHAnsi"/>
          <w:b/>
          <w:spacing w:val="-2"/>
          <w:position w:val="-1"/>
          <w:sz w:val="32"/>
          <w:szCs w:val="32"/>
        </w:rPr>
        <w:t>m</w:t>
      </w:r>
      <w:r w:rsidRPr="00C83F66">
        <w:rPr>
          <w:rFonts w:asciiTheme="minorHAnsi" w:hAnsiTheme="minorHAnsi" w:cstheme="minorHAnsi"/>
          <w:b/>
          <w:position w:val="-1"/>
          <w:sz w:val="32"/>
          <w:szCs w:val="32"/>
        </w:rPr>
        <w:t>é:</w:t>
      </w:r>
      <w:r w:rsidRPr="00C83F66">
        <w:rPr>
          <w:rFonts w:asciiTheme="minorHAnsi" w:hAnsiTheme="minorHAnsi" w:cstheme="minorHAnsi"/>
          <w:b/>
          <w:spacing w:val="-11"/>
          <w:position w:val="-1"/>
          <w:sz w:val="32"/>
          <w:szCs w:val="32"/>
        </w:rPr>
        <w:t xml:space="preserve"> </w:t>
      </w:r>
      <w:r w:rsidRPr="00C83F66">
        <w:rPr>
          <w:rFonts w:asciiTheme="minorHAnsi" w:hAnsiTheme="minorHAnsi" w:cstheme="minorHAnsi"/>
          <w:b/>
          <w:spacing w:val="-1"/>
          <w:position w:val="-1"/>
          <w:sz w:val="32"/>
          <w:szCs w:val="32"/>
        </w:rPr>
        <w:t>G</w:t>
      </w:r>
      <w:r w:rsidRPr="00C83F66">
        <w:rPr>
          <w:rFonts w:asciiTheme="minorHAnsi" w:hAnsiTheme="minorHAnsi" w:cstheme="minorHAnsi"/>
          <w:b/>
          <w:spacing w:val="1"/>
          <w:position w:val="-1"/>
          <w:sz w:val="32"/>
          <w:szCs w:val="32"/>
        </w:rPr>
        <w:t>oo</w:t>
      </w:r>
      <w:r w:rsidRPr="00C83F66">
        <w:rPr>
          <w:rFonts w:asciiTheme="minorHAnsi" w:hAnsiTheme="minorHAnsi" w:cstheme="minorHAnsi"/>
          <w:b/>
          <w:position w:val="-1"/>
          <w:sz w:val="32"/>
          <w:szCs w:val="32"/>
        </w:rPr>
        <w:t>d</w:t>
      </w:r>
      <w:r w:rsidRPr="00C83F66">
        <w:rPr>
          <w:rFonts w:asciiTheme="minorHAnsi" w:hAnsiTheme="minorHAnsi" w:cstheme="minorHAnsi"/>
          <w:b/>
          <w:spacing w:val="-8"/>
          <w:position w:val="-1"/>
          <w:sz w:val="32"/>
          <w:szCs w:val="32"/>
        </w:rPr>
        <w:t xml:space="preserve"> </w:t>
      </w:r>
      <w:r w:rsidRPr="00C83F66">
        <w:rPr>
          <w:rFonts w:asciiTheme="minorHAnsi" w:hAnsiTheme="minorHAnsi" w:cstheme="minorHAnsi"/>
          <w:b/>
          <w:spacing w:val="1"/>
          <w:position w:val="-1"/>
          <w:sz w:val="32"/>
          <w:szCs w:val="32"/>
        </w:rPr>
        <w:t>Ex</w:t>
      </w:r>
      <w:r w:rsidRPr="00C83F66">
        <w:rPr>
          <w:rFonts w:asciiTheme="minorHAnsi" w:hAnsiTheme="minorHAnsi" w:cstheme="minorHAnsi"/>
          <w:b/>
          <w:spacing w:val="4"/>
          <w:position w:val="-1"/>
          <w:sz w:val="32"/>
          <w:szCs w:val="32"/>
        </w:rPr>
        <w:t>a</w:t>
      </w:r>
      <w:r w:rsidRPr="00C83F66">
        <w:rPr>
          <w:rFonts w:asciiTheme="minorHAnsi" w:hAnsiTheme="minorHAnsi" w:cstheme="minorHAnsi"/>
          <w:b/>
          <w:spacing w:val="-4"/>
          <w:position w:val="-1"/>
          <w:sz w:val="32"/>
          <w:szCs w:val="32"/>
        </w:rPr>
        <w:t>m</w:t>
      </w:r>
      <w:r w:rsidRPr="00C83F66">
        <w:rPr>
          <w:rFonts w:asciiTheme="minorHAnsi" w:hAnsiTheme="minorHAnsi" w:cstheme="minorHAnsi"/>
          <w:b/>
          <w:position w:val="-1"/>
          <w:sz w:val="32"/>
          <w:szCs w:val="32"/>
        </w:rPr>
        <w:t>ple</w:t>
      </w:r>
    </w:p>
    <w:p w14:paraId="1D71EB8B" w14:textId="77777777" w:rsidR="00517A34" w:rsidRPr="00C83F66" w:rsidRDefault="00517A34">
      <w:pPr>
        <w:spacing w:before="2" w:line="160" w:lineRule="exact"/>
        <w:rPr>
          <w:rFonts w:asciiTheme="minorHAnsi" w:hAnsiTheme="minorHAnsi" w:cstheme="minorHAnsi"/>
          <w:sz w:val="17"/>
          <w:szCs w:val="17"/>
        </w:rPr>
        <w:sectPr w:rsidR="00517A34" w:rsidRPr="00C83F66">
          <w:type w:val="continuous"/>
          <w:pgSz w:w="12240" w:h="15840"/>
          <w:pgMar w:top="380" w:right="760" w:bottom="280" w:left="620" w:header="720" w:footer="720" w:gutter="0"/>
          <w:cols w:space="720"/>
        </w:sectPr>
      </w:pPr>
    </w:p>
    <w:p w14:paraId="3666023F" w14:textId="10002DD0" w:rsidR="00517A34" w:rsidRPr="00C83F66" w:rsidRDefault="00C83F66">
      <w:pPr>
        <w:spacing w:before="15"/>
        <w:ind w:left="777"/>
        <w:rPr>
          <w:rFonts w:asciiTheme="minorHAnsi" w:eastAsia="Calibri" w:hAnsiTheme="minorHAnsi" w:cstheme="minorHAnsi"/>
        </w:rPr>
      </w:pPr>
      <w:r w:rsidRPr="00C83F66">
        <w:rPr>
          <w:rFonts w:asciiTheme="minorHAnsi" w:hAnsiTheme="minorHAnsi" w:cstheme="minorHAnsi"/>
        </w:rPr>
        <w:pict w14:anchorId="63F69172">
          <v:group id="_x0000_s1026" style="position:absolute;left:0;text-align:left;margin-left:32pt;margin-top:39.95pt;width:554.5pt;height:699.6pt;z-index:-251658240;mso-position-horizontal-relative:page;mso-position-vertical-relative:page" coordorigin="640,952" coordsize="11090,13992">
            <v:shape id="_x0000_s1069" style="position:absolute;left:706;top:958;width:3204;height:0" coordorigin="706,958" coordsize="3204,0" path="m706,958r3204,e" filled="f" strokeweight=".34pt">
              <v:path arrowok="t"/>
            </v:shape>
            <v:shape id="_x0000_s1068" style="position:absolute;left:706;top:8683;width:3204;height:0" coordorigin="706,8683" coordsize="3204,0" path="m706,8683r3204,e" filled="f" strokeweight=".34pt">
              <v:path arrowok="t"/>
            </v:shape>
            <v:shape id="_x0000_s1067" style="position:absolute;left:703;top:955;width:0;height:7730" coordorigin="703,955" coordsize="0,7730" path="m703,955r,7731e" filled="f" strokeweight=".34pt">
              <v:path arrowok="t"/>
            </v:shape>
            <v:shape id="_x0000_s1066" style="position:absolute;left:3912;top:955;width:0;height:7730" coordorigin="3912,955" coordsize="0,7730" path="m3912,955r,7731e" filled="f" strokeweight=".34pt">
              <v:path arrowok="t"/>
            </v:shape>
            <v:shape id="_x0000_s1065" style="position:absolute;left:4505;top:5935;width:1000;height:215" coordorigin="4505,5935" coordsize=",215" path="m5005,5935r-41,l4924,5936r-39,2l4847,5940r-37,3l4775,5947r-33,4l4680,5961r-55,12l4580,5986r-36,15l4512,6025r-7,18l4507,6051r23,25l4561,6092r40,14l4651,6119r59,10l4775,6138r35,4l4847,6145r38,2l4924,6149r40,1l5005,6150r41,l5086,6149r39,-2l5163,6145r37,-3l5235,6138r33,-4l5330,6124r55,-12l5430,6099r36,-15l5498,6060r7,-17l5503,6034r-23,-25l5449,5993r-40,-14l5359,5966r-59,-10l5235,5947r-35,-4l5163,5940r-38,-2l5086,5936r-40,-1l5005,5935xe" filled="f" strokeweight="2.25pt">
              <v:path arrowok="t"/>
            </v:shape>
            <v:shape id="_x0000_s1064" style="position:absolute;left:4542;top:6150;width:71;height:160" coordorigin="4542,6150" coordsize="71,160" path="m4613,6150r-20,l4578,6156r,7l4578,6217r,7l4562,6230r-20,l4562,6230r16,6l4578,6243r,54l4578,6304r15,6l4613,6310e" filled="f" strokeweight="1pt">
              <v:path arrowok="t"/>
            </v:shape>
            <v:shape id="_x0000_s1063" style="position:absolute;left:4114;top:965;width:7474;height:4089" coordorigin="4114,965" coordsize="7474,4089" path="m4114,5054r7474,l11588,965r-7474,l4114,5054xe" fillcolor="#f1f1f1" stroked="f">
              <v:path arrowok="t"/>
            </v:shape>
            <v:shape id="_x0000_s1062" style="position:absolute;left:4150;top:1039;width:7402;height:0" coordorigin="4150,1039" coordsize="7402,0" path="m4150,1039r7401,e" filled="f" strokeweight=".34pt">
              <v:path arrowok="t"/>
            </v:shape>
            <v:shape id="_x0000_s1061" style="position:absolute;left:4147;top:1037;width:0;height:3943" coordorigin="4147,1037" coordsize="0,3943" path="m4147,1037r,3943e" filled="f" strokeweight=".1196mm">
              <v:path arrowok="t"/>
            </v:shape>
            <v:shape id="_x0000_s1060" style="position:absolute;left:11554;top:1037;width:0;height:3943" coordorigin="11554,1037" coordsize="0,3943" path="m11554,1037r,3943e" filled="f" strokeweight=".34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9" type="#_x0000_t75" style="position:absolute;left:4091;top:8017;width:7414;height:3518">
              <v:imagedata r:id="rId5" o:title=""/>
            </v:shape>
            <v:shape id="_x0000_s1058" type="#_x0000_t75" style="position:absolute;left:4096;top:5022;width:7464;height:2983">
              <v:imagedata r:id="rId6" o:title=""/>
            </v:shape>
            <v:shape id="_x0000_s1057" style="position:absolute;left:9697;top:5782;width:2010;height:421" coordorigin="9697,5782" coordsize="2010,421" path="m10702,5782r-82,1l10539,5785r-79,3l10384,5793r-73,6l10240,5805r-67,9l10108,5823r-60,10l9939,5856r-91,26l9776,5911r-66,47l9697,5993r3,17l9748,6059r61,30l9891,6117r100,24l10108,6162r65,9l10240,6180r71,6l10384,6192r76,5l10539,6200r81,2l10702,6203r82,-1l10865,6200r79,-3l11020,6192r73,-6l11164,6180r67,-9l11296,6162r60,-10l11465,6129r91,-26l11628,6074r66,-47l11707,5993r-3,-18l11656,5926r-61,-30l11513,5868r-100,-24l11296,5823r-65,-9l11164,5805r-71,-6l11020,5793r-76,-5l10865,5785r-81,-2l10702,5782xe" filled="f" strokeweight="2.25pt">
              <v:path arrowok="t"/>
            </v:shape>
            <v:shape id="_x0000_s1056" style="position:absolute;left:4114;top:8025;width:7320;height:3381" coordorigin="4114,8025" coordsize="7320,3381" path="m4677,8025r-91,7l4499,8054r-80,34l4345,8134r-66,56l4223,8256r-46,74l4143,8410r-22,87l4114,8589r,2254l4121,10934r22,87l4177,11101r46,74l4279,11241r66,56l4419,11343r80,34l4586,11399r91,7l10870,11406r92,-7l11049,11377r80,-34l11203,11297r66,-56l11325,11175r46,-74l11405,11021r22,-87l11434,10843r,-2254l11427,8497r-22,-87l11371,8330r-46,-74l11269,8190r-66,-56l11129,8088r-80,-34l10962,8032r-92,-7l4677,8025xe" filled="f" strokeweight="1pt">
              <v:path arrowok="t"/>
            </v:shape>
            <v:shape id="_x0000_s1055" style="position:absolute;left:4005;top:6149;width:510;height:1" coordorigin="4005,6149" coordsize="510,1" path="m4005,6149r510,1e" filled="f" strokeweight="1pt">
              <v:path arrowok="t"/>
            </v:shape>
            <v:shape id="_x0000_s1054" style="position:absolute;left:4495;top:6090;width:120;height:120" coordorigin="4495,6090" coordsize="120,120" path="m4495,6090r,120l4615,6150r-120,-60xe" fillcolor="black" stroked="f">
              <v:path arrowok="t"/>
            </v:shape>
            <v:shape id="_x0000_s1053" style="position:absolute;left:3812;top:6309;width:703;height:1" coordorigin="3812,6309" coordsize="703,1" path="m3812,6309r703,1e" filled="f" strokeweight="1pt">
              <v:path arrowok="t"/>
            </v:shape>
            <v:shape id="_x0000_s1052" style="position:absolute;left:4495;top:6250;width:120;height:120" coordorigin="4495,6250" coordsize="120,120" path="m4495,6250r,120l4615,6310r-120,-60xe" fillcolor="black" stroked="f">
              <v:path arrowok="t"/>
            </v:shape>
            <v:shape id="_x0000_s1051" style="position:absolute;left:3810;top:5627;width:0;height:682" coordorigin="3810,5627" coordsize="0,682" path="m3810,6309r,-682e" filled="f">
              <v:path arrowok="t"/>
            </v:shape>
            <v:shape id="_x0000_s1050" style="position:absolute;left:4004;top:3418;width:1;height:2730" coordorigin="4004,3418" coordsize="1,2730" path="m4004,6148r1,-2730e" filled="f">
              <v:path arrowok="t"/>
            </v:shape>
            <v:shape id="_x0000_s1049" style="position:absolute;left:1128;top:3418;width:2877;height:1" coordorigin="1128,3418" coordsize="2877,1" path="m4005,3418r-2877,1e" filled="f">
              <v:path arrowok="t"/>
            </v:shape>
            <v:shape id="_x0000_s1048" style="position:absolute;left:2243;top:5627;width:1567;height:0" coordorigin="2243,5627" coordsize="1567,0" path="m3810,5627r-1567,e" filled="f">
              <v:path arrowok="t"/>
            </v:shape>
            <v:shape id="_x0000_s1047" style="position:absolute;left:4044;top:7575;width:181;height:450" coordorigin="4044,7575" coordsize="181,450" path="m4044,8025r181,-450e" filled="f" strokeweight="1.5pt">
              <v:path arrowok="t"/>
            </v:shape>
            <v:shape id="_x0000_s1046" style="position:absolute;left:4162;top:7482;width:111;height:134" coordorigin="4162,7482" coordsize="111,134" path="m4162,7571r111,45l4262,7482r-100,89xe" fillcolor="black" stroked="f">
              <v:path arrowok="t"/>
            </v:shape>
            <v:shape id="_x0000_s1045" style="position:absolute;left:2516;top:8438;width:1529;height:1" coordorigin="2516,8438" coordsize="1529,1" path="m4045,8438r-1529,1e" filled="f" strokeweight="1.5pt">
              <v:path arrowok="t"/>
            </v:shape>
            <v:shape id="_x0000_s1044" style="position:absolute;left:3848;top:8646;width:0;height:1" coordorigin="3848,8646" coordsize="0,1" path="m3848,8646r,1e" filled="f">
              <v:path arrowok="t"/>
            </v:shape>
            <v:shape id="_x0000_s1043" style="position:absolute;left:4042;top:7140;width:3;height:1033" coordorigin="4042,7140" coordsize="3,1033" path="m4042,8173r3,-1033e" filled="f" strokeweight="1.5pt">
              <v:path arrowok="t"/>
            </v:shape>
            <v:shape id="_x0000_s1042" style="position:absolute;left:4042;top:6665;width:186;height:475" coordorigin="4042,6665" coordsize="186,475" path="m4042,7140r186,-475e" filled="f" strokeweight="1.5pt">
              <v:path arrowok="t"/>
            </v:shape>
            <v:shape id="_x0000_s1041" style="position:absolute;left:4164;top:6572;width:112;height:134" coordorigin="4164,6572" coordsize="112,134" path="m4164,6662r112,44l4264,6572r-100,90xe" fillcolor="black" stroked="f">
              <v:path arrowok="t"/>
            </v:shape>
            <v:shape id="_x0000_s1040" type="#_x0000_t75" style="position:absolute;left:4078;top:11603;width:7441;height:3341">
              <v:imagedata r:id="rId7" o:title=""/>
            </v:shape>
            <v:shape id="_x0000_s1039" style="position:absolute;left:4042;top:8174;width:0;height:6060" coordorigin="4042,8174" coordsize="0,6060" path="m4042,14234r,-6060e" filled="f" strokeweight="1.5pt">
              <v:path arrowok="t"/>
            </v:shape>
            <v:shape id="_x0000_s1038" style="position:absolute;left:4044;top:13784;width:182;height:450" coordorigin="4044,13784" coordsize="182,450" path="m4044,14234r182,-450e" filled="f" strokeweight="1.5pt">
              <v:path arrowok="t"/>
            </v:shape>
            <v:shape id="_x0000_s1037" style="position:absolute;left:4163;top:13691;width:111;height:134" coordorigin="4163,13691" coordsize="111,134" path="m4163,13780r112,45l4264,13691r-101,89xe" fillcolor="black" stroked="f">
              <v:path arrowok="t"/>
            </v:shape>
            <v:shape id="_x0000_s1036" style="position:absolute;left:4044;top:12833;width:181;height:450" coordorigin="4044,12833" coordsize="181,450" path="m4044,13283r181,-450e" filled="f" strokeweight="1.5pt">
              <v:path arrowok="t"/>
            </v:shape>
            <v:shape id="_x0000_s1035" style="position:absolute;left:4162;top:12740;width:111;height:134" coordorigin="4162,12740" coordsize="111,134" path="m4162,12829r111,45l4262,12740r-100,89xe" fillcolor="black" stroked="f">
              <v:path arrowok="t"/>
            </v:shape>
            <v:shape id="_x0000_s1034" style="position:absolute;left:646;top:8784;width:3324;height:0" coordorigin="646,8784" coordsize="3324,0" path="m646,8784r3324,e" filled="f" strokeweight=".34pt">
              <v:path arrowok="t"/>
            </v:shape>
            <v:shape id="_x0000_s1033" style="position:absolute;left:646;top:14772;width:3324;height:0" coordorigin="646,14772" coordsize="3324,0" path="m646,14772r3324,e" filled="f" strokeweight=".34pt">
              <v:path arrowok="t"/>
            </v:shape>
            <v:shape id="_x0000_s1032" style="position:absolute;left:643;top:8782;width:0;height:5993" coordorigin="643,8782" coordsize="0,5993" path="m643,8782r,5992e" filled="f" strokeweight=".34pt">
              <v:path arrowok="t"/>
            </v:shape>
            <v:shape id="_x0000_s1031" style="position:absolute;left:3972;top:8782;width:0;height:5993" coordorigin="3972,8782" coordsize="0,5993" path="m3972,8782r,5992e" filled="f" strokeweight=".34pt">
              <v:path arrowok="t"/>
            </v:shape>
            <v:shape id="_x0000_s1030" style="position:absolute;left:2751;top:12256;width:871;height:0" coordorigin="2751,12256" coordsize="871,0" path="m2751,12256r871,e" filled="f" strokeweight="1pt">
              <v:path arrowok="t"/>
            </v:shape>
            <v:shape id="_x0000_s1029" style="position:absolute;left:3602;top:12196;width:120;height:120" coordorigin="3602,12196" coordsize="120,120" path="m3602,12196r,120l3722,12256r-120,-60xe" fillcolor="black" stroked="f">
              <v:path arrowok="t"/>
            </v:shape>
            <v:shape id="_x0000_s1028" style="position:absolute;left:2888;top:9213;width:913;height:0" coordorigin="2888,9213" coordsize="913,0" path="m2888,9213r913,e" filled="f" strokeweight="1pt">
              <v:path arrowok="t"/>
            </v:shape>
            <v:shape id="_x0000_s1027" style="position:absolute;left:3781;top:9153;width:120;height:120" coordorigin="3781,9153" coordsize="120,120" path="m3781,9153r,120l3901,9213r-120,-60xe" fillcolor="black" stroked="f">
              <v:path arrowok="t"/>
            </v:shape>
            <w10:wrap anchorx="page" anchory="page"/>
          </v:group>
        </w:pict>
      </w:r>
      <w:r w:rsidRPr="00C83F66">
        <w:rPr>
          <w:rFonts w:asciiTheme="minorHAnsi" w:eastAsia="Calibri" w:hAnsiTheme="minorHAnsi" w:cstheme="minorHAnsi"/>
          <w:b/>
          <w:spacing w:val="-1"/>
          <w:u w:color="000000"/>
        </w:rPr>
        <w:t>E</w:t>
      </w:r>
      <w:r w:rsidRPr="00C83F66">
        <w:rPr>
          <w:rFonts w:asciiTheme="minorHAnsi" w:eastAsia="Calibri" w:hAnsiTheme="minorHAnsi" w:cstheme="minorHAnsi"/>
          <w:b/>
          <w:spacing w:val="2"/>
          <w:u w:color="000000"/>
        </w:rPr>
        <w:t>D</w:t>
      </w:r>
      <w:r w:rsidRPr="00C83F66">
        <w:rPr>
          <w:rFonts w:asciiTheme="minorHAnsi" w:eastAsia="Calibri" w:hAnsiTheme="minorHAnsi" w:cstheme="minorHAnsi"/>
          <w:b/>
          <w:u w:color="000000"/>
        </w:rPr>
        <w:t>UC</w:t>
      </w:r>
      <w:r w:rsidRPr="00C83F66">
        <w:rPr>
          <w:rFonts w:asciiTheme="minorHAnsi" w:eastAsia="Calibri" w:hAnsiTheme="minorHAnsi" w:cstheme="minorHAnsi"/>
          <w:b/>
          <w:spacing w:val="-1"/>
          <w:u w:color="000000"/>
        </w:rPr>
        <w:t>A</w:t>
      </w:r>
      <w:r w:rsidRPr="00C83F66">
        <w:rPr>
          <w:rFonts w:asciiTheme="minorHAnsi" w:eastAsia="Calibri" w:hAnsiTheme="minorHAnsi" w:cstheme="minorHAnsi"/>
          <w:b/>
          <w:spacing w:val="2"/>
          <w:u w:color="000000"/>
        </w:rPr>
        <w:t>T</w:t>
      </w:r>
      <w:r w:rsidRPr="00C83F66">
        <w:rPr>
          <w:rFonts w:asciiTheme="minorHAnsi" w:eastAsia="Calibri" w:hAnsiTheme="minorHAnsi" w:cstheme="minorHAnsi"/>
          <w:b/>
          <w:u w:color="000000"/>
        </w:rPr>
        <w:t>ION</w:t>
      </w:r>
      <w:r w:rsidRPr="00C83F66">
        <w:rPr>
          <w:rFonts w:asciiTheme="minorHAnsi" w:eastAsia="Calibri" w:hAnsiTheme="minorHAnsi" w:cstheme="minorHAnsi"/>
          <w:b/>
          <w:spacing w:val="-9"/>
          <w:u w:color="000000"/>
        </w:rPr>
        <w:t xml:space="preserve"> </w:t>
      </w:r>
      <w:r w:rsidRPr="00C83F66">
        <w:rPr>
          <w:rFonts w:asciiTheme="minorHAnsi" w:eastAsia="Calibri" w:hAnsiTheme="minorHAnsi" w:cstheme="minorHAnsi"/>
          <w:b/>
          <w:spacing w:val="2"/>
          <w:u w:color="000000"/>
        </w:rPr>
        <w:t>S</w:t>
      </w:r>
      <w:r w:rsidRPr="00C83F66">
        <w:rPr>
          <w:rFonts w:asciiTheme="minorHAnsi" w:eastAsia="Calibri" w:hAnsiTheme="minorHAnsi" w:cstheme="minorHAnsi"/>
          <w:b/>
          <w:spacing w:val="-1"/>
          <w:u w:color="000000"/>
        </w:rPr>
        <w:t>E</w:t>
      </w:r>
      <w:r w:rsidRPr="00C83F66">
        <w:rPr>
          <w:rFonts w:asciiTheme="minorHAnsi" w:eastAsia="Calibri" w:hAnsiTheme="minorHAnsi" w:cstheme="minorHAnsi"/>
          <w:b/>
          <w:u w:color="000000"/>
        </w:rPr>
        <w:t>CT</w:t>
      </w:r>
      <w:r w:rsidRPr="00C83F66">
        <w:rPr>
          <w:rFonts w:asciiTheme="minorHAnsi" w:eastAsia="Calibri" w:hAnsiTheme="minorHAnsi" w:cstheme="minorHAnsi"/>
          <w:b/>
          <w:spacing w:val="2"/>
          <w:u w:color="000000"/>
        </w:rPr>
        <w:t>I</w:t>
      </w:r>
      <w:r w:rsidRPr="00C83F66">
        <w:rPr>
          <w:rFonts w:asciiTheme="minorHAnsi" w:eastAsia="Calibri" w:hAnsiTheme="minorHAnsi" w:cstheme="minorHAnsi"/>
          <w:b/>
          <w:u w:color="000000"/>
        </w:rPr>
        <w:t>O</w:t>
      </w:r>
      <w:r w:rsidRPr="00C83F66">
        <w:rPr>
          <w:rFonts w:asciiTheme="minorHAnsi" w:eastAsia="Calibri" w:hAnsiTheme="minorHAnsi" w:cstheme="minorHAnsi"/>
          <w:b/>
          <w:spacing w:val="1"/>
          <w:u w:color="000000"/>
        </w:rPr>
        <w:t>N</w:t>
      </w:r>
      <w:r w:rsidRPr="00C83F66">
        <w:rPr>
          <w:rFonts w:asciiTheme="minorHAnsi" w:eastAsia="Calibri" w:hAnsiTheme="minorHAnsi" w:cstheme="minorHAnsi"/>
          <w:b/>
          <w:u w:color="000000"/>
        </w:rPr>
        <w:t>:</w:t>
      </w:r>
    </w:p>
    <w:p w14:paraId="0271010F" w14:textId="77777777" w:rsidR="00517A34" w:rsidRPr="00C83F66" w:rsidRDefault="00517A34">
      <w:pPr>
        <w:spacing w:before="8" w:line="100" w:lineRule="exact"/>
        <w:rPr>
          <w:rFonts w:asciiTheme="minorHAnsi" w:hAnsiTheme="minorHAnsi" w:cstheme="minorHAnsi"/>
          <w:sz w:val="11"/>
          <w:szCs w:val="11"/>
        </w:rPr>
      </w:pPr>
    </w:p>
    <w:p w14:paraId="44424B94" w14:textId="77777777" w:rsidR="00517A34" w:rsidRPr="00C83F66" w:rsidRDefault="00C83F66">
      <w:pPr>
        <w:ind w:left="134" w:right="191"/>
        <w:rPr>
          <w:rFonts w:asciiTheme="minorHAnsi" w:eastAsia="Calibri" w:hAnsiTheme="minorHAnsi" w:cstheme="minorHAnsi"/>
        </w:rPr>
      </w:pPr>
      <w:r w:rsidRPr="00C83F66">
        <w:rPr>
          <w:rFonts w:asciiTheme="minorHAnsi" w:eastAsia="Calibri" w:hAnsiTheme="minorHAnsi" w:cstheme="minorHAnsi"/>
          <w:spacing w:val="-1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</w:rPr>
        <w:t>is</w:t>
      </w:r>
      <w:r w:rsidRPr="00C83F66">
        <w:rPr>
          <w:rFonts w:asciiTheme="minorHAnsi" w:eastAsia="Calibri" w:hAnsiTheme="minorHAnsi" w:cstheme="minorHAnsi"/>
          <w:spacing w:val="-1"/>
        </w:rPr>
        <w:t xml:space="preserve"> se</w:t>
      </w:r>
      <w:r w:rsidRPr="00C83F66">
        <w:rPr>
          <w:rFonts w:asciiTheme="minorHAnsi" w:eastAsia="Calibri" w:hAnsiTheme="minorHAnsi" w:cstheme="minorHAnsi"/>
        </w:rPr>
        <w:t>cti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n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  <w:spacing w:val="1"/>
        </w:rPr>
        <w:t>hou</w:t>
      </w:r>
      <w:r w:rsidRPr="00C83F66">
        <w:rPr>
          <w:rFonts w:asciiTheme="minorHAnsi" w:eastAsia="Calibri" w:hAnsiTheme="minorHAnsi" w:cstheme="minorHAnsi"/>
        </w:rPr>
        <w:t>ld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yp</w:t>
      </w:r>
      <w:r w:rsidRPr="00C83F66">
        <w:rPr>
          <w:rFonts w:asciiTheme="minorHAnsi" w:eastAsia="Calibri" w:hAnsiTheme="minorHAnsi" w:cstheme="minorHAnsi"/>
        </w:rPr>
        <w:t>ic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lly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  <w:spacing w:val="2"/>
        </w:rPr>
        <w:t>g</w:t>
      </w:r>
      <w:r w:rsidRPr="00C83F66">
        <w:rPr>
          <w:rFonts w:asciiTheme="minorHAnsi" w:eastAsia="Calibri" w:hAnsiTheme="minorHAnsi" w:cstheme="minorHAnsi"/>
        </w:rPr>
        <w:t>o</w:t>
      </w:r>
      <w:r w:rsidRPr="00C83F66">
        <w:rPr>
          <w:rFonts w:asciiTheme="minorHAnsi" w:eastAsia="Calibri" w:hAnsiTheme="minorHAnsi" w:cstheme="minorHAnsi"/>
          <w:spacing w:val="-1"/>
        </w:rPr>
        <w:t xml:space="preserve"> f</w:t>
      </w:r>
      <w:r w:rsidRPr="00C83F66">
        <w:rPr>
          <w:rFonts w:asciiTheme="minorHAnsi" w:eastAsia="Calibri" w:hAnsiTheme="minorHAnsi" w:cstheme="minorHAnsi"/>
        </w:rPr>
        <w:t>ir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 xml:space="preserve">t </w:t>
      </w:r>
      <w:r w:rsidRPr="00C83F66">
        <w:rPr>
          <w:rFonts w:asciiTheme="minorHAnsi" w:eastAsia="Calibri" w:hAnsiTheme="minorHAnsi" w:cstheme="minorHAnsi"/>
          <w:spacing w:val="1"/>
        </w:rPr>
        <w:t>b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c</w:t>
      </w:r>
      <w:r w:rsidRPr="00C83F66">
        <w:rPr>
          <w:rFonts w:asciiTheme="minorHAnsi" w:eastAsia="Calibri" w:hAnsiTheme="minorHAnsi" w:cstheme="minorHAnsi"/>
          <w:spacing w:val="1"/>
        </w:rPr>
        <w:t>au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7"/>
        </w:rPr>
        <w:t xml:space="preserve"> </w:t>
      </w:r>
      <w:r w:rsidRPr="00C83F66">
        <w:rPr>
          <w:rFonts w:asciiTheme="minorHAnsi" w:eastAsia="Calibri" w:hAnsiTheme="minorHAnsi" w:cstheme="minorHAnsi"/>
        </w:rPr>
        <w:t xml:space="preserve">it </w:t>
      </w:r>
      <w:r w:rsidRPr="00C83F66">
        <w:rPr>
          <w:rFonts w:asciiTheme="minorHAnsi" w:eastAsia="Calibri" w:hAnsiTheme="minorHAnsi" w:cstheme="minorHAnsi"/>
          <w:spacing w:val="2"/>
        </w:rPr>
        <w:t>i</w:t>
      </w:r>
      <w:r w:rsidRPr="00C83F66">
        <w:rPr>
          <w:rFonts w:asciiTheme="minorHAnsi" w:eastAsia="Calibri" w:hAnsiTheme="minorHAnsi" w:cstheme="minorHAnsi"/>
        </w:rPr>
        <w:t>s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</w:rPr>
        <w:t xml:space="preserve">a 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ud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’</w:t>
      </w:r>
      <w:r w:rsidRPr="00C83F66">
        <w:rPr>
          <w:rFonts w:asciiTheme="minorHAnsi" w:eastAsia="Calibri" w:hAnsiTheme="minorHAnsi" w:cstheme="minorHAnsi"/>
        </w:rPr>
        <w:t>s</w:t>
      </w:r>
      <w:r w:rsidRPr="00C83F66">
        <w:rPr>
          <w:rFonts w:asciiTheme="minorHAnsi" w:eastAsia="Calibri" w:hAnsiTheme="minorHAnsi" w:cstheme="minorHAnsi"/>
          <w:spacing w:val="-9"/>
        </w:rPr>
        <w:t xml:space="preserve"> </w:t>
      </w:r>
      <w:r w:rsidRPr="00C83F66">
        <w:rPr>
          <w:rFonts w:asciiTheme="minorHAnsi" w:eastAsia="Calibri" w:hAnsiTheme="minorHAnsi" w:cstheme="minorHAnsi"/>
        </w:rPr>
        <w:t>(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f</w:t>
      </w:r>
      <w:r w:rsidRPr="00C83F66">
        <w:rPr>
          <w:rFonts w:asciiTheme="minorHAnsi" w:eastAsia="Calibri" w:hAnsiTheme="minorHAnsi" w:cstheme="minorHAnsi"/>
          <w:spacing w:val="2"/>
        </w:rPr>
        <w:t>r</w:t>
      </w:r>
      <w:r w:rsidRPr="00C83F66">
        <w:rPr>
          <w:rFonts w:asciiTheme="minorHAnsi" w:eastAsia="Calibri" w:hAnsiTheme="minorHAnsi" w:cstheme="minorHAnsi"/>
          <w:spacing w:val="-1"/>
        </w:rPr>
        <w:t>es</w:t>
      </w:r>
      <w:r w:rsidRPr="00C83F66">
        <w:rPr>
          <w:rFonts w:asciiTheme="minorHAnsi" w:eastAsia="Calibri" w:hAnsiTheme="minorHAnsi" w:cstheme="minorHAnsi"/>
        </w:rPr>
        <w:t>h gr</w:t>
      </w:r>
      <w:r w:rsidRPr="00C83F66">
        <w:rPr>
          <w:rFonts w:asciiTheme="minorHAnsi" w:eastAsia="Calibri" w:hAnsiTheme="minorHAnsi" w:cstheme="minorHAnsi"/>
          <w:spacing w:val="1"/>
        </w:rPr>
        <w:t>adu</w:t>
      </w:r>
      <w:r w:rsidRPr="00C83F66">
        <w:rPr>
          <w:rFonts w:asciiTheme="minorHAnsi" w:eastAsia="Calibri" w:hAnsiTheme="minorHAnsi" w:cstheme="minorHAnsi"/>
        </w:rPr>
        <w:t>at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’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)</w:t>
      </w:r>
      <w:r w:rsidRPr="00C83F66">
        <w:rPr>
          <w:rFonts w:asciiTheme="minorHAnsi" w:eastAsia="Calibri" w:hAnsiTheme="minorHAnsi" w:cstheme="minorHAnsi"/>
          <w:spacing w:val="-9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b</w:t>
      </w:r>
      <w:r w:rsidRPr="00C83F66">
        <w:rPr>
          <w:rFonts w:asciiTheme="minorHAnsi" w:eastAsia="Calibri" w:hAnsiTheme="minorHAnsi" w:cstheme="minorHAnsi"/>
          <w:spacing w:val="-1"/>
        </w:rPr>
        <w:t>es</w:t>
      </w:r>
      <w:r w:rsidRPr="00C83F66">
        <w:rPr>
          <w:rFonts w:asciiTheme="minorHAnsi" w:eastAsia="Calibri" w:hAnsiTheme="minorHAnsi" w:cstheme="minorHAnsi"/>
        </w:rPr>
        <w:t xml:space="preserve">t </w:t>
      </w:r>
      <w:r w:rsidRPr="00C83F66">
        <w:rPr>
          <w:rFonts w:asciiTheme="minorHAnsi" w:eastAsia="Calibri" w:hAnsiTheme="minorHAnsi" w:cstheme="minorHAnsi"/>
          <w:spacing w:val="-1"/>
        </w:rPr>
        <w:t>se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2"/>
        </w:rPr>
        <w:t>l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g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</w:rPr>
        <w:t>oi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t.</w:t>
      </w:r>
    </w:p>
    <w:p w14:paraId="3E5A5046" w14:textId="77777777" w:rsidR="00517A34" w:rsidRPr="00C83F66" w:rsidRDefault="00517A34">
      <w:pPr>
        <w:spacing w:before="8" w:line="100" w:lineRule="exact"/>
        <w:rPr>
          <w:rFonts w:asciiTheme="minorHAnsi" w:hAnsiTheme="minorHAnsi" w:cstheme="minorHAnsi"/>
          <w:sz w:val="11"/>
          <w:szCs w:val="11"/>
        </w:rPr>
      </w:pPr>
    </w:p>
    <w:p w14:paraId="29C6604D" w14:textId="77777777" w:rsidR="00517A34" w:rsidRPr="00C83F66" w:rsidRDefault="00C83F66">
      <w:pPr>
        <w:ind w:left="134" w:right="210"/>
        <w:rPr>
          <w:rFonts w:asciiTheme="minorHAnsi" w:eastAsia="Calibri" w:hAnsiTheme="minorHAnsi" w:cstheme="minorHAnsi"/>
        </w:rPr>
      </w:pPr>
      <w:r w:rsidRPr="00C83F66">
        <w:rPr>
          <w:rFonts w:asciiTheme="minorHAnsi" w:eastAsia="Calibri" w:hAnsiTheme="minorHAnsi" w:cstheme="minorHAnsi"/>
          <w:b/>
        </w:rPr>
        <w:t>GP</w:t>
      </w:r>
      <w:r w:rsidRPr="00C83F66">
        <w:rPr>
          <w:rFonts w:asciiTheme="minorHAnsi" w:eastAsia="Calibri" w:hAnsiTheme="minorHAnsi" w:cstheme="minorHAnsi"/>
          <w:b/>
          <w:spacing w:val="-1"/>
        </w:rPr>
        <w:t>A</w:t>
      </w:r>
      <w:r w:rsidRPr="00C83F66">
        <w:rPr>
          <w:rFonts w:asciiTheme="minorHAnsi" w:eastAsia="Calibri" w:hAnsiTheme="minorHAnsi" w:cstheme="minorHAnsi"/>
          <w:b/>
        </w:rPr>
        <w:t>:</w:t>
      </w:r>
      <w:r w:rsidRPr="00C83F66">
        <w:rPr>
          <w:rFonts w:asciiTheme="minorHAnsi" w:eastAsia="Calibri" w:hAnsiTheme="minorHAnsi" w:cstheme="minorHAnsi"/>
          <w:b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cl</w:t>
      </w:r>
      <w:r w:rsidRPr="00C83F66">
        <w:rPr>
          <w:rFonts w:asciiTheme="minorHAnsi" w:eastAsia="Calibri" w:hAnsiTheme="minorHAnsi" w:cstheme="minorHAnsi"/>
          <w:spacing w:val="1"/>
        </w:rPr>
        <w:t>ud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</w:rPr>
        <w:t>it if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you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G</w:t>
      </w:r>
      <w:r w:rsidRPr="00C83F66">
        <w:rPr>
          <w:rFonts w:asciiTheme="minorHAnsi" w:eastAsia="Calibri" w:hAnsiTheme="minorHAnsi" w:cstheme="minorHAnsi"/>
        </w:rPr>
        <w:t>PA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2"/>
        </w:rPr>
        <w:t>i</w:t>
      </w:r>
      <w:r w:rsidRPr="00C83F66">
        <w:rPr>
          <w:rFonts w:asciiTheme="minorHAnsi" w:eastAsia="Calibri" w:hAnsiTheme="minorHAnsi" w:cstheme="minorHAnsi"/>
        </w:rPr>
        <w:t>s</w:t>
      </w:r>
      <w:r w:rsidRPr="00C83F66">
        <w:rPr>
          <w:rFonts w:asciiTheme="minorHAnsi" w:eastAsia="Calibri" w:hAnsiTheme="minorHAnsi" w:cstheme="minorHAnsi"/>
          <w:spacing w:val="1"/>
        </w:rPr>
        <w:t xml:space="preserve"> </w:t>
      </w:r>
      <w:r w:rsidRPr="00C83F66">
        <w:rPr>
          <w:rFonts w:asciiTheme="minorHAnsi" w:eastAsia="Calibri" w:hAnsiTheme="minorHAnsi" w:cstheme="minorHAnsi"/>
        </w:rPr>
        <w:t>3.5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 xml:space="preserve">r 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</w:rPr>
        <w:t>ig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r.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</w:rPr>
        <w:t>If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</w:rPr>
        <w:t>it is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b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3"/>
        </w:rPr>
        <w:t>t</w:t>
      </w:r>
      <w:r w:rsidRPr="00C83F66">
        <w:rPr>
          <w:rFonts w:asciiTheme="minorHAnsi" w:eastAsia="Calibri" w:hAnsiTheme="minorHAnsi" w:cstheme="minorHAnsi"/>
          <w:spacing w:val="-1"/>
        </w:rPr>
        <w:t>w</w:t>
      </w:r>
      <w:r w:rsidRPr="00C83F66">
        <w:rPr>
          <w:rFonts w:asciiTheme="minorHAnsi" w:eastAsia="Calibri" w:hAnsiTheme="minorHAnsi" w:cstheme="minorHAnsi"/>
          <w:spacing w:val="2"/>
        </w:rPr>
        <w:t>e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n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</w:rPr>
        <w:t>3.0</w:t>
      </w:r>
      <w:r w:rsidRPr="00C83F66">
        <w:rPr>
          <w:rFonts w:asciiTheme="minorHAnsi" w:eastAsia="Calibri" w:hAnsiTheme="minorHAnsi" w:cstheme="minorHAnsi"/>
          <w:spacing w:val="1"/>
        </w:rPr>
        <w:t>-</w:t>
      </w:r>
      <w:r w:rsidRPr="00C83F66">
        <w:rPr>
          <w:rFonts w:asciiTheme="minorHAnsi" w:eastAsia="Calibri" w:hAnsiTheme="minorHAnsi" w:cstheme="minorHAnsi"/>
        </w:rPr>
        <w:t>3.</w:t>
      </w:r>
      <w:r w:rsidRPr="00C83F66">
        <w:rPr>
          <w:rFonts w:asciiTheme="minorHAnsi" w:eastAsia="Calibri" w:hAnsiTheme="minorHAnsi" w:cstheme="minorHAnsi"/>
          <w:spacing w:val="2"/>
        </w:rPr>
        <w:t>5</w:t>
      </w:r>
      <w:r w:rsidRPr="00C83F66">
        <w:rPr>
          <w:rFonts w:asciiTheme="minorHAnsi" w:eastAsia="Calibri" w:hAnsiTheme="minorHAnsi" w:cstheme="minorHAnsi"/>
        </w:rPr>
        <w:t>, 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cl</w:t>
      </w:r>
      <w:r w:rsidRPr="00C83F66">
        <w:rPr>
          <w:rFonts w:asciiTheme="minorHAnsi" w:eastAsia="Calibri" w:hAnsiTheme="minorHAnsi" w:cstheme="minorHAnsi"/>
          <w:spacing w:val="1"/>
        </w:rPr>
        <w:t>ud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g</w:t>
      </w:r>
      <w:r w:rsidRPr="00C83F66">
        <w:rPr>
          <w:rFonts w:asciiTheme="minorHAnsi" w:eastAsia="Calibri" w:hAnsiTheme="minorHAnsi" w:cstheme="minorHAnsi"/>
          <w:spacing w:val="-7"/>
        </w:rPr>
        <w:t xml:space="preserve"> </w:t>
      </w:r>
      <w:r w:rsidRPr="00C83F66">
        <w:rPr>
          <w:rFonts w:asciiTheme="minorHAnsi" w:eastAsia="Calibri" w:hAnsiTheme="minorHAnsi" w:cstheme="minorHAnsi"/>
        </w:rPr>
        <w:t xml:space="preserve">it </w:t>
      </w:r>
      <w:r w:rsidRPr="00C83F66">
        <w:rPr>
          <w:rFonts w:asciiTheme="minorHAnsi" w:eastAsia="Calibri" w:hAnsiTheme="minorHAnsi" w:cstheme="minorHAnsi"/>
          <w:spacing w:val="-1"/>
        </w:rPr>
        <w:t>w</w:t>
      </w:r>
      <w:r w:rsidRPr="00C83F66">
        <w:rPr>
          <w:rFonts w:asciiTheme="minorHAnsi" w:eastAsia="Calibri" w:hAnsiTheme="minorHAnsi" w:cstheme="minorHAnsi"/>
        </w:rPr>
        <w:t>ill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d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d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n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 xml:space="preserve">he </w:t>
      </w:r>
      <w:r w:rsidRPr="00C83F66">
        <w:rPr>
          <w:rFonts w:asciiTheme="minorHAnsi" w:eastAsia="Calibri" w:hAnsiTheme="minorHAnsi" w:cstheme="minorHAnsi"/>
        </w:rPr>
        <w:t>c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  <w:spacing w:val="-1"/>
        </w:rPr>
        <w:t>m</w:t>
      </w:r>
      <w:r w:rsidRPr="00C83F66">
        <w:rPr>
          <w:rFonts w:asciiTheme="minorHAnsi" w:eastAsia="Calibri" w:hAnsiTheme="minorHAnsi" w:cstheme="minorHAnsi"/>
          <w:spacing w:val="1"/>
        </w:rPr>
        <w:t>pan</w:t>
      </w:r>
      <w:r w:rsidRPr="00C83F66">
        <w:rPr>
          <w:rFonts w:asciiTheme="minorHAnsi" w:eastAsia="Calibri" w:hAnsiTheme="minorHAnsi" w:cstheme="minorHAnsi"/>
        </w:rPr>
        <w:t>y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qu</w:t>
      </w:r>
      <w:r w:rsidRPr="00C83F66">
        <w:rPr>
          <w:rFonts w:asciiTheme="minorHAnsi" w:eastAsia="Calibri" w:hAnsiTheme="minorHAnsi" w:cstheme="minorHAnsi"/>
        </w:rPr>
        <w:t>ir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2"/>
        </w:rPr>
        <w:t>m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.</w:t>
      </w:r>
      <w:r w:rsidRPr="00C83F66">
        <w:rPr>
          <w:rFonts w:asciiTheme="minorHAnsi" w:eastAsia="Calibri" w:hAnsiTheme="minorHAnsi" w:cstheme="minorHAnsi"/>
          <w:spacing w:val="-11"/>
        </w:rPr>
        <w:t xml:space="preserve"> </w:t>
      </w:r>
      <w:r w:rsidRPr="00C83F66">
        <w:rPr>
          <w:rFonts w:asciiTheme="minorHAnsi" w:eastAsia="Calibri" w:hAnsiTheme="minorHAnsi" w:cstheme="minorHAnsi"/>
          <w:u w:color="000000"/>
        </w:rPr>
        <w:t>Do</w:t>
      </w:r>
      <w:r w:rsidRPr="00C83F66">
        <w:rPr>
          <w:rFonts w:asciiTheme="minorHAnsi" w:eastAsia="Calibri" w:hAnsiTheme="minorHAnsi" w:cstheme="minorHAnsi"/>
          <w:spacing w:val="-2"/>
          <w:u w:color="000000"/>
        </w:rPr>
        <w:t xml:space="preserve"> </w:t>
      </w:r>
      <w:r w:rsidRPr="00C83F66">
        <w:rPr>
          <w:rFonts w:asciiTheme="minorHAnsi" w:eastAsia="Calibri" w:hAnsiTheme="minorHAnsi" w:cstheme="minorHAnsi"/>
          <w:spacing w:val="3"/>
          <w:u w:color="000000"/>
        </w:rPr>
        <w:t>n</w:t>
      </w:r>
      <w:r w:rsidRPr="00C83F66">
        <w:rPr>
          <w:rFonts w:asciiTheme="minorHAnsi" w:eastAsia="Calibri" w:hAnsiTheme="minorHAnsi" w:cstheme="minorHAnsi"/>
          <w:spacing w:val="1"/>
          <w:u w:color="000000"/>
        </w:rPr>
        <w:t>ot</w:t>
      </w:r>
      <w:r w:rsidRPr="00C83F66">
        <w:rPr>
          <w:rFonts w:asciiTheme="minorHAnsi" w:eastAsia="Calibri" w:hAnsiTheme="minorHAnsi" w:cstheme="minorHAnsi"/>
          <w:spacing w:val="1"/>
        </w:rPr>
        <w:t xml:space="preserve"> 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cl</w:t>
      </w:r>
      <w:r w:rsidRPr="00C83F66">
        <w:rPr>
          <w:rFonts w:asciiTheme="minorHAnsi" w:eastAsia="Calibri" w:hAnsiTheme="minorHAnsi" w:cstheme="minorHAnsi"/>
          <w:spacing w:val="1"/>
        </w:rPr>
        <w:t>ud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you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G</w:t>
      </w:r>
      <w:r w:rsidRPr="00C83F66">
        <w:rPr>
          <w:rFonts w:asciiTheme="minorHAnsi" w:eastAsia="Calibri" w:hAnsiTheme="minorHAnsi" w:cstheme="minorHAnsi"/>
        </w:rPr>
        <w:t>PA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</w:rPr>
        <w:t>if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</w:rPr>
        <w:t>it is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3"/>
        </w:rPr>
        <w:t>o</w:t>
      </w:r>
      <w:r w:rsidRPr="00C83F66">
        <w:rPr>
          <w:rFonts w:asciiTheme="minorHAnsi" w:eastAsia="Calibri" w:hAnsiTheme="minorHAnsi" w:cstheme="minorHAnsi"/>
          <w:spacing w:val="-1"/>
        </w:rPr>
        <w:t>we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ha</w:t>
      </w:r>
      <w:r w:rsidRPr="00C83F66">
        <w:rPr>
          <w:rFonts w:asciiTheme="minorHAnsi" w:eastAsia="Calibri" w:hAnsiTheme="minorHAnsi" w:cstheme="minorHAnsi"/>
        </w:rPr>
        <w:t>n</w:t>
      </w:r>
    </w:p>
    <w:p w14:paraId="3A693FC4" w14:textId="77777777" w:rsidR="00517A34" w:rsidRPr="00C83F66" w:rsidRDefault="00C83F66">
      <w:pPr>
        <w:ind w:left="134"/>
        <w:rPr>
          <w:rFonts w:asciiTheme="minorHAnsi" w:eastAsia="Calibri" w:hAnsiTheme="minorHAnsi" w:cstheme="minorHAnsi"/>
        </w:rPr>
      </w:pPr>
      <w:r w:rsidRPr="00C83F66">
        <w:rPr>
          <w:rFonts w:asciiTheme="minorHAnsi" w:eastAsia="Calibri" w:hAnsiTheme="minorHAnsi" w:cstheme="minorHAnsi"/>
        </w:rPr>
        <w:t>3.0.</w:t>
      </w:r>
    </w:p>
    <w:p w14:paraId="72C01B37" w14:textId="77777777" w:rsidR="00517A34" w:rsidRPr="00C83F66" w:rsidRDefault="00517A34">
      <w:pPr>
        <w:spacing w:before="1" w:line="120" w:lineRule="exact"/>
        <w:rPr>
          <w:rFonts w:asciiTheme="minorHAnsi" w:hAnsiTheme="minorHAnsi" w:cstheme="minorHAnsi"/>
          <w:sz w:val="12"/>
          <w:szCs w:val="12"/>
        </w:rPr>
      </w:pPr>
    </w:p>
    <w:p w14:paraId="4EE10517" w14:textId="77777777" w:rsidR="00517A34" w:rsidRPr="00C83F66" w:rsidRDefault="00C83F66">
      <w:pPr>
        <w:ind w:left="134" w:right="59"/>
        <w:rPr>
          <w:rFonts w:asciiTheme="minorHAnsi" w:eastAsia="Calibri" w:hAnsiTheme="minorHAnsi" w:cstheme="minorHAnsi"/>
        </w:rPr>
      </w:pPr>
      <w:r w:rsidRPr="00C83F66">
        <w:rPr>
          <w:rFonts w:asciiTheme="minorHAnsi" w:eastAsia="Calibri" w:hAnsiTheme="minorHAnsi" w:cstheme="minorHAnsi"/>
          <w:b/>
          <w:spacing w:val="-1"/>
        </w:rPr>
        <w:t>D</w:t>
      </w:r>
      <w:r w:rsidRPr="00C83F66">
        <w:rPr>
          <w:rFonts w:asciiTheme="minorHAnsi" w:eastAsia="Calibri" w:hAnsiTheme="minorHAnsi" w:cstheme="minorHAnsi"/>
          <w:b/>
        </w:rPr>
        <w:t>at</w:t>
      </w:r>
      <w:r w:rsidRPr="00C83F66">
        <w:rPr>
          <w:rFonts w:asciiTheme="minorHAnsi" w:eastAsia="Calibri" w:hAnsiTheme="minorHAnsi" w:cstheme="minorHAnsi"/>
          <w:b/>
          <w:spacing w:val="1"/>
        </w:rPr>
        <w:t>e</w:t>
      </w:r>
      <w:r w:rsidRPr="00C83F66">
        <w:rPr>
          <w:rFonts w:asciiTheme="minorHAnsi" w:eastAsia="Calibri" w:hAnsiTheme="minorHAnsi" w:cstheme="minorHAnsi"/>
          <w:b/>
        </w:rPr>
        <w:t>s:</w:t>
      </w:r>
      <w:r w:rsidRPr="00C83F66">
        <w:rPr>
          <w:rFonts w:asciiTheme="minorHAnsi" w:eastAsia="Calibri" w:hAnsiTheme="minorHAnsi" w:cstheme="minorHAnsi"/>
          <w:b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</w:rPr>
        <w:t>Write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da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2"/>
        </w:rPr>
        <w:t>e</w:t>
      </w:r>
      <w:r w:rsidRPr="00C83F66">
        <w:rPr>
          <w:rFonts w:asciiTheme="minorHAnsi" w:eastAsia="Calibri" w:hAnsiTheme="minorHAnsi" w:cstheme="minorHAnsi"/>
        </w:rPr>
        <w:t>s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</w:rPr>
        <w:t>in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2"/>
        </w:rPr>
        <w:t>m</w:t>
      </w:r>
      <w:r w:rsidRPr="00C83F66">
        <w:rPr>
          <w:rFonts w:asciiTheme="minorHAnsi" w:eastAsia="Calibri" w:hAnsiTheme="minorHAnsi" w:cstheme="minorHAnsi"/>
        </w:rPr>
        <w:t>s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 xml:space="preserve">f </w:t>
      </w:r>
      <w:r w:rsidRPr="00C83F66">
        <w:rPr>
          <w:rFonts w:asciiTheme="minorHAnsi" w:eastAsia="Calibri" w:hAnsiTheme="minorHAnsi" w:cstheme="minorHAnsi"/>
          <w:spacing w:val="1"/>
        </w:rPr>
        <w:t>an</w:t>
      </w:r>
      <w:r w:rsidRPr="00C83F66">
        <w:rPr>
          <w:rFonts w:asciiTheme="minorHAnsi" w:eastAsia="Calibri" w:hAnsiTheme="minorHAnsi" w:cstheme="minorHAnsi"/>
        </w:rPr>
        <w:t>tici</w:t>
      </w:r>
      <w:r w:rsidRPr="00C83F66">
        <w:rPr>
          <w:rFonts w:asciiTheme="minorHAnsi" w:eastAsia="Calibri" w:hAnsiTheme="minorHAnsi" w:cstheme="minorHAnsi"/>
          <w:spacing w:val="1"/>
        </w:rPr>
        <w:t>pa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d</w:t>
      </w:r>
      <w:r w:rsidRPr="00C83F66">
        <w:rPr>
          <w:rFonts w:asciiTheme="minorHAnsi" w:eastAsia="Calibri" w:hAnsiTheme="minorHAnsi" w:cstheme="minorHAnsi"/>
          <w:spacing w:val="-8"/>
        </w:rPr>
        <w:t xml:space="preserve"> </w:t>
      </w:r>
      <w:r w:rsidRPr="00C83F66">
        <w:rPr>
          <w:rFonts w:asciiTheme="minorHAnsi" w:eastAsia="Calibri" w:hAnsiTheme="minorHAnsi" w:cstheme="minorHAnsi"/>
        </w:rPr>
        <w:t>gr</w:t>
      </w:r>
      <w:r w:rsidRPr="00C83F66">
        <w:rPr>
          <w:rFonts w:asciiTheme="minorHAnsi" w:eastAsia="Calibri" w:hAnsiTheme="minorHAnsi" w:cstheme="minorHAnsi"/>
          <w:spacing w:val="1"/>
        </w:rPr>
        <w:t>adua</w:t>
      </w:r>
      <w:r w:rsidRPr="00C83F66">
        <w:rPr>
          <w:rFonts w:asciiTheme="minorHAnsi" w:eastAsia="Calibri" w:hAnsiTheme="minorHAnsi" w:cstheme="minorHAnsi"/>
        </w:rPr>
        <w:t>ti</w:t>
      </w:r>
      <w:r w:rsidRPr="00C83F66">
        <w:rPr>
          <w:rFonts w:asciiTheme="minorHAnsi" w:eastAsia="Calibri" w:hAnsiTheme="minorHAnsi" w:cstheme="minorHAnsi"/>
          <w:spacing w:val="1"/>
        </w:rPr>
        <w:t>on</w:t>
      </w:r>
      <w:r w:rsidRPr="00C83F66">
        <w:rPr>
          <w:rFonts w:asciiTheme="minorHAnsi" w:eastAsia="Calibri" w:hAnsiTheme="minorHAnsi" w:cstheme="minorHAnsi"/>
        </w:rPr>
        <w:t>,</w:t>
      </w:r>
      <w:r w:rsidRPr="00C83F66">
        <w:rPr>
          <w:rFonts w:asciiTheme="minorHAnsi" w:eastAsia="Calibri" w:hAnsiTheme="minorHAnsi" w:cstheme="minorHAnsi"/>
          <w:spacing w:val="-8"/>
        </w:rPr>
        <w:t xml:space="preserve"> 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7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ha</w:t>
      </w:r>
      <w:r w:rsidRPr="00C83F66">
        <w:rPr>
          <w:rFonts w:asciiTheme="minorHAnsi" w:eastAsia="Calibri" w:hAnsiTheme="minorHAnsi" w:cstheme="minorHAnsi"/>
        </w:rPr>
        <w:t xml:space="preserve">n </w:t>
      </w:r>
      <w:r w:rsidRPr="00C83F66">
        <w:rPr>
          <w:rFonts w:asciiTheme="minorHAnsi" w:eastAsia="Calibri" w:hAnsiTheme="minorHAnsi" w:cstheme="minorHAnsi"/>
          <w:spacing w:val="1"/>
        </w:rPr>
        <w:t>you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rt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an</w:t>
      </w:r>
      <w:r w:rsidRPr="00C83F66">
        <w:rPr>
          <w:rFonts w:asciiTheme="minorHAnsi" w:eastAsia="Calibri" w:hAnsiTheme="minorHAnsi" w:cstheme="minorHAnsi"/>
        </w:rPr>
        <w:t>d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f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h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da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1"/>
        </w:rPr>
        <w:t>es</w:t>
      </w:r>
      <w:r w:rsidRPr="00C83F66">
        <w:rPr>
          <w:rFonts w:asciiTheme="minorHAnsi" w:eastAsia="Calibri" w:hAnsiTheme="minorHAnsi" w:cstheme="minorHAnsi"/>
        </w:rPr>
        <w:t>,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sp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ci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lly if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yo</w:t>
      </w:r>
      <w:r w:rsidRPr="00C83F66">
        <w:rPr>
          <w:rFonts w:asciiTheme="minorHAnsi" w:eastAsia="Calibri" w:hAnsiTheme="minorHAnsi" w:cstheme="minorHAnsi"/>
        </w:rPr>
        <w:t>u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re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app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1"/>
        </w:rPr>
        <w:t>y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g</w:t>
      </w:r>
      <w:r w:rsidRPr="00C83F66">
        <w:rPr>
          <w:rFonts w:asciiTheme="minorHAnsi" w:eastAsia="Calibri" w:hAnsiTheme="minorHAnsi" w:cstheme="minorHAnsi"/>
          <w:spacing w:val="-7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f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n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-2"/>
        </w:rPr>
        <w:t>r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p.</w:t>
      </w:r>
    </w:p>
    <w:p w14:paraId="298D23CA" w14:textId="77777777" w:rsidR="00517A34" w:rsidRPr="00C83F66" w:rsidRDefault="00517A34">
      <w:pPr>
        <w:spacing w:before="8" w:line="100" w:lineRule="exact"/>
        <w:rPr>
          <w:rFonts w:asciiTheme="minorHAnsi" w:hAnsiTheme="minorHAnsi" w:cstheme="minorHAnsi"/>
          <w:sz w:val="11"/>
          <w:szCs w:val="11"/>
        </w:rPr>
      </w:pPr>
    </w:p>
    <w:p w14:paraId="26A2CD75" w14:textId="77777777" w:rsidR="00517A34" w:rsidRPr="00C83F66" w:rsidRDefault="00C83F66">
      <w:pPr>
        <w:ind w:left="134" w:right="36"/>
        <w:rPr>
          <w:rFonts w:asciiTheme="minorHAnsi" w:eastAsia="Calibri" w:hAnsiTheme="minorHAnsi" w:cstheme="minorHAnsi"/>
        </w:rPr>
      </w:pPr>
      <w:r w:rsidRPr="00C83F66">
        <w:rPr>
          <w:rFonts w:asciiTheme="minorHAnsi" w:eastAsia="Calibri" w:hAnsiTheme="minorHAnsi" w:cstheme="minorHAnsi"/>
          <w:b/>
          <w:spacing w:val="1"/>
        </w:rPr>
        <w:t>Re</w:t>
      </w:r>
      <w:r w:rsidRPr="00C83F66">
        <w:rPr>
          <w:rFonts w:asciiTheme="minorHAnsi" w:eastAsia="Calibri" w:hAnsiTheme="minorHAnsi" w:cstheme="minorHAnsi"/>
          <w:b/>
          <w:spacing w:val="-1"/>
        </w:rPr>
        <w:t>l</w:t>
      </w:r>
      <w:r w:rsidRPr="00C83F66">
        <w:rPr>
          <w:rFonts w:asciiTheme="minorHAnsi" w:eastAsia="Calibri" w:hAnsiTheme="minorHAnsi" w:cstheme="minorHAnsi"/>
          <w:b/>
          <w:spacing w:val="1"/>
        </w:rPr>
        <w:t>e</w:t>
      </w:r>
      <w:r w:rsidRPr="00C83F66">
        <w:rPr>
          <w:rFonts w:asciiTheme="minorHAnsi" w:eastAsia="Calibri" w:hAnsiTheme="minorHAnsi" w:cstheme="minorHAnsi"/>
          <w:b/>
          <w:spacing w:val="-1"/>
        </w:rPr>
        <w:t>v</w:t>
      </w:r>
      <w:r w:rsidRPr="00C83F66">
        <w:rPr>
          <w:rFonts w:asciiTheme="minorHAnsi" w:eastAsia="Calibri" w:hAnsiTheme="minorHAnsi" w:cstheme="minorHAnsi"/>
          <w:b/>
        </w:rPr>
        <w:t>a</w:t>
      </w:r>
      <w:r w:rsidRPr="00C83F66">
        <w:rPr>
          <w:rFonts w:asciiTheme="minorHAnsi" w:eastAsia="Calibri" w:hAnsiTheme="minorHAnsi" w:cstheme="minorHAnsi"/>
          <w:b/>
          <w:spacing w:val="1"/>
        </w:rPr>
        <w:t>n</w:t>
      </w:r>
      <w:r w:rsidRPr="00C83F66">
        <w:rPr>
          <w:rFonts w:asciiTheme="minorHAnsi" w:eastAsia="Calibri" w:hAnsiTheme="minorHAnsi" w:cstheme="minorHAnsi"/>
          <w:b/>
        </w:rPr>
        <w:t>t</w:t>
      </w:r>
      <w:r w:rsidRPr="00C83F66">
        <w:rPr>
          <w:rFonts w:asciiTheme="minorHAnsi" w:eastAsia="Calibri" w:hAnsiTheme="minorHAnsi" w:cstheme="minorHAnsi"/>
          <w:b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  <w:b/>
        </w:rPr>
        <w:t>C</w:t>
      </w:r>
      <w:r w:rsidRPr="00C83F66">
        <w:rPr>
          <w:rFonts w:asciiTheme="minorHAnsi" w:eastAsia="Calibri" w:hAnsiTheme="minorHAnsi" w:cstheme="minorHAnsi"/>
          <w:b/>
          <w:spacing w:val="1"/>
        </w:rPr>
        <w:t>our</w:t>
      </w:r>
      <w:r w:rsidRPr="00C83F66">
        <w:rPr>
          <w:rFonts w:asciiTheme="minorHAnsi" w:eastAsia="Calibri" w:hAnsiTheme="minorHAnsi" w:cstheme="minorHAnsi"/>
          <w:b/>
        </w:rPr>
        <w:t>s</w:t>
      </w:r>
      <w:r w:rsidRPr="00C83F66">
        <w:rPr>
          <w:rFonts w:asciiTheme="minorHAnsi" w:eastAsia="Calibri" w:hAnsiTheme="minorHAnsi" w:cstheme="minorHAnsi"/>
          <w:b/>
          <w:spacing w:val="1"/>
        </w:rPr>
        <w:t>e</w:t>
      </w:r>
      <w:r w:rsidRPr="00C83F66">
        <w:rPr>
          <w:rFonts w:asciiTheme="minorHAnsi" w:eastAsia="Calibri" w:hAnsiTheme="minorHAnsi" w:cstheme="minorHAnsi"/>
          <w:b/>
        </w:rPr>
        <w:t>w</w:t>
      </w:r>
      <w:r w:rsidRPr="00C83F66">
        <w:rPr>
          <w:rFonts w:asciiTheme="minorHAnsi" w:eastAsia="Calibri" w:hAnsiTheme="minorHAnsi" w:cstheme="minorHAnsi"/>
          <w:b/>
          <w:spacing w:val="1"/>
        </w:rPr>
        <w:t>or</w:t>
      </w:r>
      <w:r w:rsidRPr="00C83F66">
        <w:rPr>
          <w:rFonts w:asciiTheme="minorHAnsi" w:eastAsia="Calibri" w:hAnsiTheme="minorHAnsi" w:cstheme="minorHAnsi"/>
          <w:b/>
        </w:rPr>
        <w:t>k:</w:t>
      </w:r>
      <w:r w:rsidRPr="00C83F66">
        <w:rPr>
          <w:rFonts w:asciiTheme="minorHAnsi" w:eastAsia="Calibri" w:hAnsiTheme="minorHAnsi" w:cstheme="minorHAnsi"/>
          <w:b/>
          <w:spacing w:val="-9"/>
        </w:rPr>
        <w:t xml:space="preserve"> 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d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f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</w:rPr>
        <w:t>j</w:t>
      </w:r>
      <w:r w:rsidRPr="00C83F66">
        <w:rPr>
          <w:rFonts w:asciiTheme="minorHAnsi" w:eastAsia="Calibri" w:hAnsiTheme="minorHAnsi" w:cstheme="minorHAnsi"/>
          <w:spacing w:val="1"/>
        </w:rPr>
        <w:t>u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t li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ti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g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</w:rPr>
        <w:t>cl</w:t>
      </w:r>
      <w:r w:rsidRPr="00C83F66">
        <w:rPr>
          <w:rFonts w:asciiTheme="minorHAnsi" w:eastAsia="Calibri" w:hAnsiTheme="minorHAnsi" w:cstheme="minorHAnsi"/>
          <w:spacing w:val="3"/>
        </w:rPr>
        <w:t>a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  <w:spacing w:val="1"/>
        </w:rPr>
        <w:t>s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s</w:t>
      </w:r>
      <w:r w:rsidRPr="00C83F66">
        <w:rPr>
          <w:rFonts w:asciiTheme="minorHAnsi" w:eastAsia="Calibri" w:hAnsiTheme="minorHAnsi" w:cstheme="minorHAnsi"/>
          <w:spacing w:val="-7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yo</w:t>
      </w:r>
      <w:r w:rsidRPr="00C83F66">
        <w:rPr>
          <w:rFonts w:asciiTheme="minorHAnsi" w:eastAsia="Calibri" w:hAnsiTheme="minorHAnsi" w:cstheme="minorHAnsi"/>
        </w:rPr>
        <w:t>u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ook</w:t>
      </w:r>
      <w:r w:rsidRPr="00C83F66">
        <w:rPr>
          <w:rFonts w:asciiTheme="minorHAnsi" w:eastAsia="Calibri" w:hAnsiTheme="minorHAnsi" w:cstheme="minorHAnsi"/>
        </w:rPr>
        <w:t>,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d</w:t>
      </w:r>
      <w:r w:rsidRPr="00C83F66">
        <w:rPr>
          <w:rFonts w:asciiTheme="minorHAnsi" w:eastAsia="Calibri" w:hAnsiTheme="minorHAnsi" w:cstheme="minorHAnsi"/>
          <w:spacing w:val="-1"/>
        </w:rPr>
        <w:t>es</w:t>
      </w:r>
      <w:r w:rsidRPr="00C83F66">
        <w:rPr>
          <w:rFonts w:asciiTheme="minorHAnsi" w:eastAsia="Calibri" w:hAnsiTheme="minorHAnsi" w:cstheme="minorHAnsi"/>
        </w:rPr>
        <w:t>cri</w:t>
      </w:r>
      <w:r w:rsidRPr="00C83F66">
        <w:rPr>
          <w:rFonts w:asciiTheme="minorHAnsi" w:eastAsia="Calibri" w:hAnsiTheme="minorHAnsi" w:cstheme="minorHAnsi"/>
          <w:spacing w:val="3"/>
        </w:rPr>
        <w:t>b</w:t>
      </w:r>
      <w:r w:rsidRPr="00C83F66">
        <w:rPr>
          <w:rFonts w:asciiTheme="minorHAnsi" w:eastAsia="Calibri" w:hAnsiTheme="minorHAnsi" w:cstheme="minorHAnsi"/>
        </w:rPr>
        <w:t>e t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  <w:spacing w:val="1"/>
        </w:rPr>
        <w:t>k</w:t>
      </w:r>
      <w:r w:rsidRPr="00C83F66">
        <w:rPr>
          <w:rFonts w:asciiTheme="minorHAnsi" w:eastAsia="Calibri" w:hAnsiTheme="minorHAnsi" w:cstheme="minorHAnsi"/>
        </w:rPr>
        <w:t>ills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an</w:t>
      </w:r>
      <w:r w:rsidRPr="00C83F66">
        <w:rPr>
          <w:rFonts w:asciiTheme="minorHAnsi" w:eastAsia="Calibri" w:hAnsiTheme="minorHAnsi" w:cstheme="minorHAnsi"/>
        </w:rPr>
        <w:t>d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x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  <w:spacing w:val="2"/>
        </w:rPr>
        <w:t>e</w:t>
      </w:r>
      <w:r w:rsidRPr="00C83F66">
        <w:rPr>
          <w:rFonts w:asciiTheme="minorHAnsi" w:eastAsia="Calibri" w:hAnsiTheme="minorHAnsi" w:cstheme="minorHAnsi"/>
        </w:rPr>
        <w:t>ri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  <w:spacing w:val="2"/>
        </w:rPr>
        <w:t>c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9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yo</w:t>
      </w:r>
      <w:r w:rsidRPr="00C83F66">
        <w:rPr>
          <w:rFonts w:asciiTheme="minorHAnsi" w:eastAsia="Calibri" w:hAnsiTheme="minorHAnsi" w:cstheme="minorHAnsi"/>
        </w:rPr>
        <w:t>u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</w:rPr>
        <w:t>g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 xml:space="preserve">d </w:t>
      </w:r>
      <w:r w:rsidRPr="00C83F66">
        <w:rPr>
          <w:rFonts w:asciiTheme="minorHAnsi" w:eastAsia="Calibri" w:hAnsiTheme="minorHAnsi" w:cstheme="minorHAnsi"/>
          <w:spacing w:val="-1"/>
        </w:rPr>
        <w:t>f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m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</w:rPr>
        <w:t>cl</w:t>
      </w:r>
      <w:r w:rsidRPr="00C83F66">
        <w:rPr>
          <w:rFonts w:asciiTheme="minorHAnsi" w:eastAsia="Calibri" w:hAnsiTheme="minorHAnsi" w:cstheme="minorHAnsi"/>
          <w:spacing w:val="3"/>
        </w:rPr>
        <w:t>a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  <w:spacing w:val="1"/>
        </w:rPr>
        <w:t>s</w:t>
      </w:r>
      <w:r w:rsidRPr="00C83F66">
        <w:rPr>
          <w:rFonts w:asciiTheme="minorHAnsi" w:eastAsia="Calibri" w:hAnsiTheme="minorHAnsi" w:cstheme="minorHAnsi"/>
        </w:rPr>
        <w:t>(</w:t>
      </w:r>
      <w:r w:rsidRPr="00C83F66">
        <w:rPr>
          <w:rFonts w:asciiTheme="minorHAnsi" w:eastAsia="Calibri" w:hAnsiTheme="minorHAnsi" w:cstheme="minorHAnsi"/>
          <w:spacing w:val="2"/>
        </w:rPr>
        <w:t>e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).</w:t>
      </w:r>
    </w:p>
    <w:p w14:paraId="4EB0C982" w14:textId="77777777" w:rsidR="00517A34" w:rsidRPr="00C83F66" w:rsidRDefault="00517A34">
      <w:pPr>
        <w:spacing w:before="8" w:line="100" w:lineRule="exact"/>
        <w:rPr>
          <w:rFonts w:asciiTheme="minorHAnsi" w:hAnsiTheme="minorHAnsi" w:cstheme="minorHAnsi"/>
          <w:sz w:val="11"/>
          <w:szCs w:val="11"/>
        </w:rPr>
      </w:pPr>
    </w:p>
    <w:p w14:paraId="6F2F6F6B" w14:textId="77777777" w:rsidR="00517A34" w:rsidRPr="00C83F66" w:rsidRDefault="00C83F66">
      <w:pPr>
        <w:ind w:left="134"/>
        <w:rPr>
          <w:rFonts w:asciiTheme="minorHAnsi" w:eastAsia="Calibri" w:hAnsiTheme="minorHAnsi" w:cstheme="minorHAnsi"/>
        </w:rPr>
      </w:pPr>
      <w:r w:rsidRPr="00C83F66">
        <w:rPr>
          <w:rFonts w:asciiTheme="minorHAnsi" w:eastAsia="Calibri" w:hAnsiTheme="minorHAnsi" w:cstheme="minorHAnsi"/>
          <w:b/>
          <w:spacing w:val="-1"/>
        </w:rPr>
        <w:t>E</w:t>
      </w:r>
      <w:r w:rsidRPr="00C83F66">
        <w:rPr>
          <w:rFonts w:asciiTheme="minorHAnsi" w:eastAsia="Calibri" w:hAnsiTheme="minorHAnsi" w:cstheme="minorHAnsi"/>
          <w:b/>
        </w:rPr>
        <w:t>xt</w:t>
      </w:r>
      <w:r w:rsidRPr="00C83F66">
        <w:rPr>
          <w:rFonts w:asciiTheme="minorHAnsi" w:eastAsia="Calibri" w:hAnsiTheme="minorHAnsi" w:cstheme="minorHAnsi"/>
          <w:b/>
          <w:spacing w:val="1"/>
        </w:rPr>
        <w:t>r</w:t>
      </w:r>
      <w:r w:rsidRPr="00C83F66">
        <w:rPr>
          <w:rFonts w:asciiTheme="minorHAnsi" w:eastAsia="Calibri" w:hAnsiTheme="minorHAnsi" w:cstheme="minorHAnsi"/>
          <w:b/>
        </w:rPr>
        <w:t>a</w:t>
      </w:r>
      <w:r w:rsidRPr="00C83F66">
        <w:rPr>
          <w:rFonts w:asciiTheme="minorHAnsi" w:eastAsia="Calibri" w:hAnsiTheme="minorHAnsi" w:cstheme="minorHAnsi"/>
          <w:b/>
          <w:spacing w:val="-1"/>
        </w:rPr>
        <w:t>-</w:t>
      </w:r>
      <w:r w:rsidRPr="00C83F66">
        <w:rPr>
          <w:rFonts w:asciiTheme="minorHAnsi" w:eastAsia="Calibri" w:hAnsiTheme="minorHAnsi" w:cstheme="minorHAnsi"/>
          <w:b/>
          <w:spacing w:val="1"/>
        </w:rPr>
        <w:t>curr</w:t>
      </w:r>
      <w:r w:rsidRPr="00C83F66">
        <w:rPr>
          <w:rFonts w:asciiTheme="minorHAnsi" w:eastAsia="Calibri" w:hAnsiTheme="minorHAnsi" w:cstheme="minorHAnsi"/>
          <w:b/>
          <w:spacing w:val="-1"/>
        </w:rPr>
        <w:t>i</w:t>
      </w:r>
      <w:r w:rsidRPr="00C83F66">
        <w:rPr>
          <w:rFonts w:asciiTheme="minorHAnsi" w:eastAsia="Calibri" w:hAnsiTheme="minorHAnsi" w:cstheme="minorHAnsi"/>
          <w:b/>
          <w:spacing w:val="1"/>
        </w:rPr>
        <w:t>cu</w:t>
      </w:r>
      <w:r w:rsidRPr="00C83F66">
        <w:rPr>
          <w:rFonts w:asciiTheme="minorHAnsi" w:eastAsia="Calibri" w:hAnsiTheme="minorHAnsi" w:cstheme="minorHAnsi"/>
          <w:b/>
          <w:spacing w:val="-1"/>
        </w:rPr>
        <w:t>l</w:t>
      </w:r>
      <w:r w:rsidRPr="00C83F66">
        <w:rPr>
          <w:rFonts w:asciiTheme="minorHAnsi" w:eastAsia="Calibri" w:hAnsiTheme="minorHAnsi" w:cstheme="minorHAnsi"/>
          <w:b/>
        </w:rPr>
        <w:t>ar</w:t>
      </w:r>
      <w:r w:rsidRPr="00C83F66">
        <w:rPr>
          <w:rFonts w:asciiTheme="minorHAnsi" w:eastAsia="Calibri" w:hAnsiTheme="minorHAnsi" w:cstheme="minorHAnsi"/>
          <w:b/>
          <w:spacing w:val="-11"/>
        </w:rPr>
        <w:t xml:space="preserve"> </w:t>
      </w:r>
      <w:r w:rsidRPr="00C83F66">
        <w:rPr>
          <w:rFonts w:asciiTheme="minorHAnsi" w:eastAsia="Calibri" w:hAnsiTheme="minorHAnsi" w:cstheme="minorHAnsi"/>
          <w:b/>
          <w:spacing w:val="-1"/>
        </w:rPr>
        <w:t>i</w:t>
      </w:r>
      <w:r w:rsidRPr="00C83F66">
        <w:rPr>
          <w:rFonts w:asciiTheme="minorHAnsi" w:eastAsia="Calibri" w:hAnsiTheme="minorHAnsi" w:cstheme="minorHAnsi"/>
          <w:b/>
          <w:spacing w:val="1"/>
        </w:rPr>
        <w:t>n</w:t>
      </w:r>
      <w:r w:rsidRPr="00C83F66">
        <w:rPr>
          <w:rFonts w:asciiTheme="minorHAnsi" w:eastAsia="Calibri" w:hAnsiTheme="minorHAnsi" w:cstheme="minorHAnsi"/>
          <w:b/>
          <w:spacing w:val="-1"/>
        </w:rPr>
        <w:t>v</w:t>
      </w:r>
      <w:r w:rsidRPr="00C83F66">
        <w:rPr>
          <w:rFonts w:asciiTheme="minorHAnsi" w:eastAsia="Calibri" w:hAnsiTheme="minorHAnsi" w:cstheme="minorHAnsi"/>
          <w:b/>
          <w:spacing w:val="1"/>
        </w:rPr>
        <w:t>o</w:t>
      </w:r>
      <w:r w:rsidRPr="00C83F66">
        <w:rPr>
          <w:rFonts w:asciiTheme="minorHAnsi" w:eastAsia="Calibri" w:hAnsiTheme="minorHAnsi" w:cstheme="minorHAnsi"/>
          <w:b/>
          <w:spacing w:val="-1"/>
        </w:rPr>
        <w:t>lv</w:t>
      </w:r>
      <w:r w:rsidRPr="00C83F66">
        <w:rPr>
          <w:rFonts w:asciiTheme="minorHAnsi" w:eastAsia="Calibri" w:hAnsiTheme="minorHAnsi" w:cstheme="minorHAnsi"/>
          <w:b/>
          <w:spacing w:val="1"/>
        </w:rPr>
        <w:t>emen</w:t>
      </w:r>
      <w:r w:rsidRPr="00C83F66">
        <w:rPr>
          <w:rFonts w:asciiTheme="minorHAnsi" w:eastAsia="Calibri" w:hAnsiTheme="minorHAnsi" w:cstheme="minorHAnsi"/>
          <w:b/>
        </w:rPr>
        <w:t>t:</w:t>
      </w:r>
    </w:p>
    <w:p w14:paraId="09D24AFE" w14:textId="77777777" w:rsidR="00517A34" w:rsidRPr="00C83F66" w:rsidRDefault="00C83F66">
      <w:pPr>
        <w:ind w:left="134" w:right="60"/>
        <w:rPr>
          <w:rFonts w:asciiTheme="minorHAnsi" w:eastAsia="Calibri" w:hAnsiTheme="minorHAnsi" w:cstheme="minorHAnsi"/>
        </w:rPr>
      </w:pPr>
      <w:r w:rsidRPr="00C83F66">
        <w:rPr>
          <w:rFonts w:asciiTheme="minorHAnsi" w:eastAsia="Calibri" w:hAnsiTheme="minorHAnsi" w:cstheme="minorHAnsi"/>
          <w:spacing w:val="-1"/>
        </w:rPr>
        <w:t>Y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u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</w:rPr>
        <w:t>c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n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o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cl</w:t>
      </w:r>
      <w:r w:rsidRPr="00C83F66">
        <w:rPr>
          <w:rFonts w:asciiTheme="minorHAnsi" w:eastAsia="Calibri" w:hAnsiTheme="minorHAnsi" w:cstheme="minorHAnsi"/>
          <w:spacing w:val="1"/>
        </w:rPr>
        <w:t>ud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  <w:spacing w:val="-1"/>
        </w:rPr>
        <w:t>w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1"/>
        </w:rPr>
        <w:t>d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,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hono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 xml:space="preserve">, </w:t>
      </w:r>
      <w:r w:rsidRPr="00C83F66">
        <w:rPr>
          <w:rFonts w:asciiTheme="minorHAnsi" w:eastAsia="Calibri" w:hAnsiTheme="minorHAnsi" w:cstheme="minorHAnsi"/>
          <w:spacing w:val="1"/>
        </w:rPr>
        <w:t>an</w:t>
      </w:r>
      <w:r w:rsidRPr="00C83F66">
        <w:rPr>
          <w:rFonts w:asciiTheme="minorHAnsi" w:eastAsia="Calibri" w:hAnsiTheme="minorHAnsi" w:cstheme="minorHAnsi"/>
        </w:rPr>
        <w:t>d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xtr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  <w:spacing w:val="-1"/>
        </w:rPr>
        <w:t>-</w:t>
      </w:r>
      <w:r w:rsidRPr="00C83F66">
        <w:rPr>
          <w:rFonts w:asciiTheme="minorHAnsi" w:eastAsia="Calibri" w:hAnsiTheme="minorHAnsi" w:cstheme="minorHAnsi"/>
        </w:rPr>
        <w:t>c</w:t>
      </w:r>
      <w:r w:rsidRPr="00C83F66">
        <w:rPr>
          <w:rFonts w:asciiTheme="minorHAnsi" w:eastAsia="Calibri" w:hAnsiTheme="minorHAnsi" w:cstheme="minorHAnsi"/>
          <w:spacing w:val="1"/>
        </w:rPr>
        <w:t>u</w:t>
      </w:r>
      <w:r w:rsidRPr="00C83F66">
        <w:rPr>
          <w:rFonts w:asciiTheme="minorHAnsi" w:eastAsia="Calibri" w:hAnsiTheme="minorHAnsi" w:cstheme="minorHAnsi"/>
        </w:rPr>
        <w:t>rric</w:t>
      </w:r>
      <w:r w:rsidRPr="00C83F66">
        <w:rPr>
          <w:rFonts w:asciiTheme="minorHAnsi" w:eastAsia="Calibri" w:hAnsiTheme="minorHAnsi" w:cstheme="minorHAnsi"/>
          <w:spacing w:val="1"/>
        </w:rPr>
        <w:t>u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r 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  <w:spacing w:val="-1"/>
        </w:rPr>
        <w:t>v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1"/>
        </w:rPr>
        <w:t>v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2"/>
        </w:rPr>
        <w:t>m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9"/>
        </w:rPr>
        <w:t xml:space="preserve"> </w:t>
      </w:r>
      <w:r w:rsidRPr="00C83F66">
        <w:rPr>
          <w:rFonts w:asciiTheme="minorHAnsi" w:eastAsia="Calibri" w:hAnsiTheme="minorHAnsi" w:cstheme="minorHAnsi"/>
        </w:rPr>
        <w:t>in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</w:rPr>
        <w:t>is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  <w:spacing w:val="2"/>
        </w:rPr>
        <w:t>e</w:t>
      </w:r>
      <w:r w:rsidRPr="00C83F66">
        <w:rPr>
          <w:rFonts w:asciiTheme="minorHAnsi" w:eastAsia="Calibri" w:hAnsiTheme="minorHAnsi" w:cstheme="minorHAnsi"/>
        </w:rPr>
        <w:t>cti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n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and</w:t>
      </w:r>
      <w:r w:rsidRPr="00C83F66">
        <w:rPr>
          <w:rFonts w:asciiTheme="minorHAnsi" w:eastAsia="Calibri" w:hAnsiTheme="minorHAnsi" w:cstheme="minorHAnsi"/>
        </w:rPr>
        <w:t>/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</w:rPr>
        <w:t xml:space="preserve">in a </w:t>
      </w:r>
      <w:r w:rsidRPr="00C83F66">
        <w:rPr>
          <w:rFonts w:asciiTheme="minorHAnsi" w:eastAsia="Calibri" w:hAnsiTheme="minorHAnsi" w:cstheme="minorHAnsi"/>
          <w:spacing w:val="-1"/>
        </w:rPr>
        <w:t>se</w:t>
      </w:r>
      <w:r w:rsidRPr="00C83F66">
        <w:rPr>
          <w:rFonts w:asciiTheme="minorHAnsi" w:eastAsia="Calibri" w:hAnsiTheme="minorHAnsi" w:cstheme="minorHAnsi"/>
        </w:rPr>
        <w:t>cti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n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f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3"/>
        </w:rPr>
        <w:t>t</w:t>
      </w:r>
      <w:r w:rsidRPr="00C83F66">
        <w:rPr>
          <w:rFonts w:asciiTheme="minorHAnsi" w:eastAsia="Calibri" w:hAnsiTheme="minorHAnsi" w:cstheme="minorHAnsi"/>
        </w:rPr>
        <w:t>s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  <w:spacing w:val="-1"/>
        </w:rPr>
        <w:t>w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,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d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nd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g</w:t>
      </w:r>
      <w:r w:rsidRPr="00C83F66">
        <w:rPr>
          <w:rFonts w:asciiTheme="minorHAnsi" w:eastAsia="Calibri" w:hAnsiTheme="minorHAnsi" w:cstheme="minorHAnsi"/>
          <w:spacing w:val="-9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 xml:space="preserve">n </w:t>
      </w:r>
      <w:r w:rsidRPr="00C83F66">
        <w:rPr>
          <w:rFonts w:asciiTheme="minorHAnsi" w:eastAsia="Calibri" w:hAnsiTheme="minorHAnsi" w:cstheme="minorHAnsi"/>
          <w:spacing w:val="-1"/>
        </w:rPr>
        <w:t>w</w:t>
      </w:r>
      <w:r w:rsidRPr="00C83F66">
        <w:rPr>
          <w:rFonts w:asciiTheme="minorHAnsi" w:eastAsia="Calibri" w:hAnsiTheme="minorHAnsi" w:cstheme="minorHAnsi"/>
          <w:spacing w:val="1"/>
        </w:rPr>
        <w:t>ha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w</w:t>
      </w:r>
      <w:r w:rsidRPr="00C83F66">
        <w:rPr>
          <w:rFonts w:asciiTheme="minorHAnsi" w:eastAsia="Calibri" w:hAnsiTheme="minorHAnsi" w:cstheme="minorHAnsi"/>
          <w:spacing w:val="1"/>
        </w:rPr>
        <w:t>ou</w:t>
      </w:r>
      <w:r w:rsidRPr="00C83F66">
        <w:rPr>
          <w:rFonts w:asciiTheme="minorHAnsi" w:eastAsia="Calibri" w:hAnsiTheme="minorHAnsi" w:cstheme="minorHAnsi"/>
        </w:rPr>
        <w:t>ld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b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m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app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li</w:t>
      </w:r>
      <w:r w:rsidRPr="00C83F66">
        <w:rPr>
          <w:rFonts w:asciiTheme="minorHAnsi" w:eastAsia="Calibri" w:hAnsiTheme="minorHAnsi" w:cstheme="minorHAnsi"/>
          <w:spacing w:val="3"/>
        </w:rPr>
        <w:t>n</w:t>
      </w:r>
      <w:r w:rsidRPr="00C83F66">
        <w:rPr>
          <w:rFonts w:asciiTheme="minorHAnsi" w:eastAsia="Calibri" w:hAnsiTheme="minorHAnsi" w:cstheme="minorHAnsi"/>
        </w:rPr>
        <w:t>g</w:t>
      </w:r>
      <w:r w:rsidRPr="00C83F66">
        <w:rPr>
          <w:rFonts w:asciiTheme="minorHAnsi" w:eastAsia="Calibri" w:hAnsiTheme="minorHAnsi" w:cstheme="minorHAnsi"/>
          <w:spacing w:val="-8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 xml:space="preserve">and 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2"/>
        </w:rPr>
        <w:t>e</w:t>
      </w:r>
      <w:r w:rsidRPr="00C83F66">
        <w:rPr>
          <w:rFonts w:asciiTheme="minorHAnsi" w:eastAsia="Calibri" w:hAnsiTheme="minorHAnsi" w:cstheme="minorHAnsi"/>
          <w:spacing w:val="-1"/>
        </w:rPr>
        <w:t>v</w:t>
      </w:r>
      <w:r w:rsidRPr="00C83F66">
        <w:rPr>
          <w:rFonts w:asciiTheme="minorHAnsi" w:eastAsia="Calibri" w:hAnsiTheme="minorHAnsi" w:cstheme="minorHAnsi"/>
          <w:spacing w:val="1"/>
        </w:rPr>
        <w:t>an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</w:rPr>
        <w:t>to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you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aud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c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.</w:t>
      </w:r>
      <w:r w:rsidRPr="00C83F66">
        <w:rPr>
          <w:rFonts w:asciiTheme="minorHAnsi" w:eastAsia="Calibri" w:hAnsiTheme="minorHAnsi" w:cstheme="minorHAnsi"/>
          <w:spacing w:val="-7"/>
        </w:rPr>
        <w:t xml:space="preserve"> </w:t>
      </w:r>
      <w:r w:rsidRPr="00C83F66">
        <w:rPr>
          <w:rFonts w:asciiTheme="minorHAnsi" w:eastAsia="Calibri" w:hAnsiTheme="minorHAnsi" w:cstheme="minorHAnsi"/>
        </w:rPr>
        <w:t>If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yo</w:t>
      </w:r>
      <w:r w:rsidRPr="00C83F66">
        <w:rPr>
          <w:rFonts w:asciiTheme="minorHAnsi" w:eastAsia="Calibri" w:hAnsiTheme="minorHAnsi" w:cstheme="minorHAnsi"/>
        </w:rPr>
        <w:t>u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put p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j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cts</w:t>
      </w:r>
      <w:r w:rsidRPr="00C83F66">
        <w:rPr>
          <w:rFonts w:asciiTheme="minorHAnsi" w:eastAsia="Calibri" w:hAnsiTheme="minorHAnsi" w:cstheme="minorHAnsi"/>
          <w:spacing w:val="-8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</w:rPr>
        <w:t>cl</w:t>
      </w:r>
      <w:r w:rsidRPr="00C83F66">
        <w:rPr>
          <w:rFonts w:asciiTheme="minorHAnsi" w:eastAsia="Calibri" w:hAnsiTheme="minorHAnsi" w:cstheme="minorHAnsi"/>
          <w:spacing w:val="3"/>
        </w:rPr>
        <w:t>a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  <w:spacing w:val="1"/>
        </w:rPr>
        <w:t>s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s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</w:rPr>
        <w:t>in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</w:rPr>
        <w:t>is</w:t>
      </w:r>
      <w:r w:rsidRPr="00C83F66">
        <w:rPr>
          <w:rFonts w:asciiTheme="minorHAnsi" w:eastAsia="Calibri" w:hAnsiTheme="minorHAnsi" w:cstheme="minorHAnsi"/>
          <w:spacing w:val="-1"/>
        </w:rPr>
        <w:t xml:space="preserve"> se</w:t>
      </w:r>
      <w:r w:rsidRPr="00C83F66">
        <w:rPr>
          <w:rFonts w:asciiTheme="minorHAnsi" w:eastAsia="Calibri" w:hAnsiTheme="minorHAnsi" w:cstheme="minorHAnsi"/>
        </w:rPr>
        <w:t>ct</w:t>
      </w:r>
      <w:r w:rsidRPr="00C83F66">
        <w:rPr>
          <w:rFonts w:asciiTheme="minorHAnsi" w:eastAsia="Calibri" w:hAnsiTheme="minorHAnsi" w:cstheme="minorHAnsi"/>
          <w:spacing w:val="2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n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r t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  <w:spacing w:val="-1"/>
        </w:rPr>
        <w:t>fe</w:t>
      </w:r>
      <w:r w:rsidRPr="00C83F66">
        <w:rPr>
          <w:rFonts w:asciiTheme="minorHAnsi" w:eastAsia="Calibri" w:hAnsiTheme="minorHAnsi" w:cstheme="minorHAnsi"/>
          <w:spacing w:val="1"/>
        </w:rPr>
        <w:t>s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ona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-10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x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  <w:spacing w:val="2"/>
        </w:rPr>
        <w:t>e</w:t>
      </w:r>
      <w:r w:rsidRPr="00C83F66">
        <w:rPr>
          <w:rFonts w:asciiTheme="minorHAnsi" w:eastAsia="Calibri" w:hAnsiTheme="minorHAnsi" w:cstheme="minorHAnsi"/>
        </w:rPr>
        <w:t>ri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  <w:spacing w:val="2"/>
        </w:rPr>
        <w:t>c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9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s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cti</w:t>
      </w:r>
      <w:r w:rsidRPr="00C83F66">
        <w:rPr>
          <w:rFonts w:asciiTheme="minorHAnsi" w:eastAsia="Calibri" w:hAnsiTheme="minorHAnsi" w:cstheme="minorHAnsi"/>
          <w:spacing w:val="1"/>
        </w:rPr>
        <w:t>on</w:t>
      </w:r>
      <w:r w:rsidRPr="00C83F66">
        <w:rPr>
          <w:rFonts w:asciiTheme="minorHAnsi" w:eastAsia="Calibri" w:hAnsiTheme="minorHAnsi" w:cstheme="minorHAnsi"/>
        </w:rPr>
        <w:t xml:space="preserve">, </w:t>
      </w:r>
      <w:r w:rsidRPr="00C83F66">
        <w:rPr>
          <w:rFonts w:asciiTheme="minorHAnsi" w:eastAsia="Calibri" w:hAnsiTheme="minorHAnsi" w:cstheme="minorHAnsi"/>
          <w:spacing w:val="-1"/>
        </w:rPr>
        <w:t>m</w:t>
      </w:r>
      <w:r w:rsidRPr="00C83F66">
        <w:rPr>
          <w:rFonts w:asciiTheme="minorHAnsi" w:eastAsia="Calibri" w:hAnsiTheme="minorHAnsi" w:cstheme="minorHAnsi"/>
          <w:spacing w:val="1"/>
        </w:rPr>
        <w:t>ak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</w:rPr>
        <w:t>it cl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ha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</w:rPr>
        <w:t xml:space="preserve">it </w:t>
      </w:r>
      <w:r w:rsidRPr="00C83F66">
        <w:rPr>
          <w:rFonts w:asciiTheme="minorHAnsi" w:eastAsia="Calibri" w:hAnsiTheme="minorHAnsi" w:cstheme="minorHAnsi"/>
          <w:spacing w:val="-1"/>
        </w:rPr>
        <w:t>w</w:t>
      </w:r>
      <w:r w:rsidRPr="00C83F66">
        <w:rPr>
          <w:rFonts w:asciiTheme="minorHAnsi" w:eastAsia="Calibri" w:hAnsiTheme="minorHAnsi" w:cstheme="minorHAnsi"/>
          <w:spacing w:val="3"/>
        </w:rPr>
        <w:t>a</w:t>
      </w:r>
      <w:r w:rsidRPr="00C83F66">
        <w:rPr>
          <w:rFonts w:asciiTheme="minorHAnsi" w:eastAsia="Calibri" w:hAnsiTheme="minorHAnsi" w:cstheme="minorHAnsi"/>
        </w:rPr>
        <w:t>s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unpa</w:t>
      </w:r>
      <w:r w:rsidRPr="00C83F66">
        <w:rPr>
          <w:rFonts w:asciiTheme="minorHAnsi" w:eastAsia="Calibri" w:hAnsiTheme="minorHAnsi" w:cstheme="minorHAnsi"/>
        </w:rPr>
        <w:t>id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w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 xml:space="preserve">rk </w:t>
      </w:r>
      <w:r w:rsidRPr="00C83F66">
        <w:rPr>
          <w:rFonts w:asciiTheme="minorHAnsi" w:eastAsia="Calibri" w:hAnsiTheme="minorHAnsi" w:cstheme="minorHAnsi"/>
          <w:spacing w:val="1"/>
        </w:rPr>
        <w:t>and</w:t>
      </w:r>
      <w:r w:rsidRPr="00C83F66">
        <w:rPr>
          <w:rFonts w:asciiTheme="minorHAnsi" w:eastAsia="Calibri" w:hAnsiTheme="minorHAnsi" w:cstheme="minorHAnsi"/>
        </w:rPr>
        <w:t>/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pa</w:t>
      </w:r>
      <w:r w:rsidRPr="00C83F66">
        <w:rPr>
          <w:rFonts w:asciiTheme="minorHAnsi" w:eastAsia="Calibri" w:hAnsiTheme="minorHAnsi" w:cstheme="minorHAnsi"/>
        </w:rPr>
        <w:t>rt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f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</w:rPr>
        <w:t>a cl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  <w:spacing w:val="-1"/>
        </w:rPr>
        <w:t>ss</w:t>
      </w:r>
      <w:r w:rsidRPr="00C83F66">
        <w:rPr>
          <w:rFonts w:asciiTheme="minorHAnsi" w:eastAsia="Calibri" w:hAnsiTheme="minorHAnsi" w:cstheme="minorHAnsi"/>
        </w:rPr>
        <w:t>.</w:t>
      </w:r>
    </w:p>
    <w:p w14:paraId="6393B422" w14:textId="77777777" w:rsidR="00517A34" w:rsidRPr="00C83F66" w:rsidRDefault="00C83F66">
      <w:pPr>
        <w:spacing w:before="28" w:line="360" w:lineRule="atLeast"/>
        <w:ind w:left="134" w:right="378" w:firstLine="418"/>
        <w:rPr>
          <w:rFonts w:asciiTheme="minorHAnsi" w:eastAsia="Calibri" w:hAnsiTheme="minorHAnsi" w:cstheme="minorHAnsi"/>
        </w:rPr>
      </w:pPr>
      <w:r w:rsidRPr="00C83F66">
        <w:rPr>
          <w:rFonts w:asciiTheme="minorHAnsi" w:eastAsia="Calibri" w:hAnsiTheme="minorHAnsi" w:cstheme="minorHAnsi"/>
          <w:b/>
          <w:u w:color="000000"/>
        </w:rPr>
        <w:t>QU</w:t>
      </w:r>
      <w:r w:rsidRPr="00C83F66">
        <w:rPr>
          <w:rFonts w:asciiTheme="minorHAnsi" w:eastAsia="Calibri" w:hAnsiTheme="minorHAnsi" w:cstheme="minorHAnsi"/>
          <w:b/>
          <w:spacing w:val="-1"/>
          <w:u w:color="000000"/>
        </w:rPr>
        <w:t>A</w:t>
      </w:r>
      <w:r w:rsidRPr="00C83F66">
        <w:rPr>
          <w:rFonts w:asciiTheme="minorHAnsi" w:eastAsia="Calibri" w:hAnsiTheme="minorHAnsi" w:cstheme="minorHAnsi"/>
          <w:b/>
          <w:spacing w:val="2"/>
          <w:u w:color="000000"/>
        </w:rPr>
        <w:t>L</w:t>
      </w:r>
      <w:r w:rsidRPr="00C83F66">
        <w:rPr>
          <w:rFonts w:asciiTheme="minorHAnsi" w:eastAsia="Calibri" w:hAnsiTheme="minorHAnsi" w:cstheme="minorHAnsi"/>
          <w:b/>
          <w:u w:color="000000"/>
        </w:rPr>
        <w:t>IFC</w:t>
      </w:r>
      <w:r w:rsidRPr="00C83F66">
        <w:rPr>
          <w:rFonts w:asciiTheme="minorHAnsi" w:eastAsia="Calibri" w:hAnsiTheme="minorHAnsi" w:cstheme="minorHAnsi"/>
          <w:b/>
          <w:spacing w:val="2"/>
          <w:u w:color="000000"/>
        </w:rPr>
        <w:t>A</w:t>
      </w:r>
      <w:r w:rsidRPr="00C83F66">
        <w:rPr>
          <w:rFonts w:asciiTheme="minorHAnsi" w:eastAsia="Calibri" w:hAnsiTheme="minorHAnsi" w:cstheme="minorHAnsi"/>
          <w:b/>
          <w:u w:color="000000"/>
        </w:rPr>
        <w:t>TIO</w:t>
      </w:r>
      <w:r w:rsidRPr="00C83F66">
        <w:rPr>
          <w:rFonts w:asciiTheme="minorHAnsi" w:eastAsia="Calibri" w:hAnsiTheme="minorHAnsi" w:cstheme="minorHAnsi"/>
          <w:b/>
          <w:spacing w:val="3"/>
          <w:u w:color="000000"/>
        </w:rPr>
        <w:t>N</w:t>
      </w:r>
      <w:r w:rsidRPr="00C83F66">
        <w:rPr>
          <w:rFonts w:asciiTheme="minorHAnsi" w:eastAsia="Calibri" w:hAnsiTheme="minorHAnsi" w:cstheme="minorHAnsi"/>
          <w:b/>
          <w:u w:color="000000"/>
        </w:rPr>
        <w:t>S</w:t>
      </w:r>
      <w:r w:rsidRPr="00C83F66">
        <w:rPr>
          <w:rFonts w:asciiTheme="minorHAnsi" w:eastAsia="Calibri" w:hAnsiTheme="minorHAnsi" w:cstheme="minorHAnsi"/>
          <w:b/>
          <w:spacing w:val="-14"/>
          <w:u w:color="000000"/>
        </w:rPr>
        <w:t xml:space="preserve"> </w:t>
      </w:r>
      <w:r w:rsidRPr="00C83F66">
        <w:rPr>
          <w:rFonts w:asciiTheme="minorHAnsi" w:eastAsia="Calibri" w:hAnsiTheme="minorHAnsi" w:cstheme="minorHAnsi"/>
          <w:b/>
          <w:spacing w:val="-1"/>
          <w:u w:color="000000"/>
        </w:rPr>
        <w:t>S</w:t>
      </w:r>
      <w:r w:rsidRPr="00C83F66">
        <w:rPr>
          <w:rFonts w:asciiTheme="minorHAnsi" w:eastAsia="Calibri" w:hAnsiTheme="minorHAnsi" w:cstheme="minorHAnsi"/>
          <w:b/>
          <w:spacing w:val="1"/>
          <w:u w:color="000000"/>
        </w:rPr>
        <w:t>E</w:t>
      </w:r>
      <w:r w:rsidRPr="00C83F66">
        <w:rPr>
          <w:rFonts w:asciiTheme="minorHAnsi" w:eastAsia="Calibri" w:hAnsiTheme="minorHAnsi" w:cstheme="minorHAnsi"/>
          <w:b/>
          <w:u w:color="000000"/>
        </w:rPr>
        <w:t>CTIO</w:t>
      </w:r>
      <w:r w:rsidRPr="00C83F66">
        <w:rPr>
          <w:rFonts w:asciiTheme="minorHAnsi" w:eastAsia="Calibri" w:hAnsiTheme="minorHAnsi" w:cstheme="minorHAnsi"/>
          <w:b/>
          <w:spacing w:val="3"/>
          <w:u w:color="000000"/>
        </w:rPr>
        <w:t>N</w:t>
      </w:r>
      <w:r w:rsidRPr="00C83F66">
        <w:rPr>
          <w:rFonts w:asciiTheme="minorHAnsi" w:eastAsia="Calibri" w:hAnsiTheme="minorHAnsi" w:cstheme="minorHAnsi"/>
          <w:b/>
          <w:spacing w:val="-1"/>
          <w:u w:color="000000"/>
        </w:rPr>
        <w:t>S</w:t>
      </w:r>
      <w:r w:rsidRPr="00C83F66">
        <w:rPr>
          <w:rFonts w:asciiTheme="minorHAnsi" w:eastAsia="Calibri" w:hAnsiTheme="minorHAnsi" w:cstheme="minorHAnsi"/>
          <w:b/>
          <w:u w:color="000000"/>
        </w:rPr>
        <w:t>:</w:t>
      </w:r>
      <w:r w:rsidRPr="00C83F66">
        <w:rPr>
          <w:rFonts w:asciiTheme="minorHAnsi" w:eastAsia="Calibri" w:hAnsiTheme="minorHAnsi" w:cstheme="minorHAnsi"/>
          <w:b/>
        </w:rPr>
        <w:t xml:space="preserve"> P</w:t>
      </w:r>
      <w:r w:rsidRPr="00C83F66">
        <w:rPr>
          <w:rFonts w:asciiTheme="minorHAnsi" w:eastAsia="Calibri" w:hAnsiTheme="minorHAnsi" w:cstheme="minorHAnsi"/>
          <w:b/>
          <w:spacing w:val="1"/>
        </w:rPr>
        <w:t>ro</w:t>
      </w:r>
      <w:r w:rsidRPr="00C83F66">
        <w:rPr>
          <w:rFonts w:asciiTheme="minorHAnsi" w:eastAsia="Calibri" w:hAnsiTheme="minorHAnsi" w:cstheme="minorHAnsi"/>
          <w:b/>
          <w:spacing w:val="-1"/>
        </w:rPr>
        <w:t>f</w:t>
      </w:r>
      <w:r w:rsidRPr="00C83F66">
        <w:rPr>
          <w:rFonts w:asciiTheme="minorHAnsi" w:eastAsia="Calibri" w:hAnsiTheme="minorHAnsi" w:cstheme="minorHAnsi"/>
          <w:b/>
          <w:spacing w:val="1"/>
        </w:rPr>
        <w:t>e</w:t>
      </w:r>
      <w:r w:rsidRPr="00C83F66">
        <w:rPr>
          <w:rFonts w:asciiTheme="minorHAnsi" w:eastAsia="Calibri" w:hAnsiTheme="minorHAnsi" w:cstheme="minorHAnsi"/>
          <w:b/>
        </w:rPr>
        <w:t>ss</w:t>
      </w:r>
      <w:r w:rsidRPr="00C83F66">
        <w:rPr>
          <w:rFonts w:asciiTheme="minorHAnsi" w:eastAsia="Calibri" w:hAnsiTheme="minorHAnsi" w:cstheme="minorHAnsi"/>
          <w:b/>
          <w:spacing w:val="-1"/>
        </w:rPr>
        <w:t>i</w:t>
      </w:r>
      <w:r w:rsidRPr="00C83F66">
        <w:rPr>
          <w:rFonts w:asciiTheme="minorHAnsi" w:eastAsia="Calibri" w:hAnsiTheme="minorHAnsi" w:cstheme="minorHAnsi"/>
          <w:b/>
          <w:spacing w:val="1"/>
        </w:rPr>
        <w:t>on</w:t>
      </w:r>
      <w:r w:rsidRPr="00C83F66">
        <w:rPr>
          <w:rFonts w:asciiTheme="minorHAnsi" w:eastAsia="Calibri" w:hAnsiTheme="minorHAnsi" w:cstheme="minorHAnsi"/>
          <w:b/>
        </w:rPr>
        <w:t>al</w:t>
      </w:r>
      <w:r w:rsidRPr="00C83F66">
        <w:rPr>
          <w:rFonts w:asciiTheme="minorHAnsi" w:eastAsia="Calibri" w:hAnsiTheme="minorHAnsi" w:cstheme="minorHAnsi"/>
          <w:b/>
          <w:spacing w:val="-8"/>
        </w:rPr>
        <w:t xml:space="preserve"> </w:t>
      </w:r>
      <w:r w:rsidRPr="00C83F66">
        <w:rPr>
          <w:rFonts w:asciiTheme="minorHAnsi" w:eastAsia="Calibri" w:hAnsiTheme="minorHAnsi" w:cstheme="minorHAnsi"/>
          <w:b/>
          <w:spacing w:val="-1"/>
        </w:rPr>
        <w:t>E</w:t>
      </w:r>
      <w:r w:rsidRPr="00C83F66">
        <w:rPr>
          <w:rFonts w:asciiTheme="minorHAnsi" w:eastAsia="Calibri" w:hAnsiTheme="minorHAnsi" w:cstheme="minorHAnsi"/>
          <w:b/>
        </w:rPr>
        <w:t>x</w:t>
      </w:r>
      <w:r w:rsidRPr="00C83F66">
        <w:rPr>
          <w:rFonts w:asciiTheme="minorHAnsi" w:eastAsia="Calibri" w:hAnsiTheme="minorHAnsi" w:cstheme="minorHAnsi"/>
          <w:b/>
          <w:spacing w:val="1"/>
        </w:rPr>
        <w:t>per</w:t>
      </w:r>
      <w:r w:rsidRPr="00C83F66">
        <w:rPr>
          <w:rFonts w:asciiTheme="minorHAnsi" w:eastAsia="Calibri" w:hAnsiTheme="minorHAnsi" w:cstheme="minorHAnsi"/>
          <w:b/>
          <w:spacing w:val="-1"/>
        </w:rPr>
        <w:t>i</w:t>
      </w:r>
      <w:r w:rsidRPr="00C83F66">
        <w:rPr>
          <w:rFonts w:asciiTheme="minorHAnsi" w:eastAsia="Calibri" w:hAnsiTheme="minorHAnsi" w:cstheme="minorHAnsi"/>
          <w:b/>
          <w:spacing w:val="1"/>
        </w:rPr>
        <w:t>ence:</w:t>
      </w:r>
    </w:p>
    <w:p w14:paraId="34726F98" w14:textId="77777777" w:rsidR="00517A34" w:rsidRPr="00C83F66" w:rsidRDefault="00C83F66">
      <w:pPr>
        <w:spacing w:line="240" w:lineRule="exact"/>
        <w:ind w:left="134"/>
        <w:rPr>
          <w:rFonts w:asciiTheme="minorHAnsi" w:eastAsia="Calibri" w:hAnsiTheme="minorHAnsi" w:cstheme="minorHAnsi"/>
        </w:rPr>
      </w:pPr>
      <w:r w:rsidRPr="00C83F66">
        <w:rPr>
          <w:rFonts w:asciiTheme="minorHAnsi" w:eastAsia="Calibri" w:hAnsiTheme="minorHAnsi" w:cstheme="minorHAnsi"/>
        </w:rPr>
        <w:t>W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n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d</w:t>
      </w:r>
      <w:r w:rsidRPr="00C83F66">
        <w:rPr>
          <w:rFonts w:asciiTheme="minorHAnsi" w:eastAsia="Calibri" w:hAnsiTheme="minorHAnsi" w:cstheme="minorHAnsi"/>
          <w:spacing w:val="-1"/>
        </w:rPr>
        <w:t>es</w:t>
      </w:r>
      <w:r w:rsidRPr="00C83F66">
        <w:rPr>
          <w:rFonts w:asciiTheme="minorHAnsi" w:eastAsia="Calibri" w:hAnsiTheme="minorHAnsi" w:cstheme="minorHAnsi"/>
        </w:rPr>
        <w:t>cri</w:t>
      </w:r>
      <w:r w:rsidRPr="00C83F66">
        <w:rPr>
          <w:rFonts w:asciiTheme="minorHAnsi" w:eastAsia="Calibri" w:hAnsiTheme="minorHAnsi" w:cstheme="minorHAnsi"/>
          <w:spacing w:val="1"/>
        </w:rPr>
        <w:t>b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g</w:t>
      </w:r>
      <w:r w:rsidRPr="00C83F66">
        <w:rPr>
          <w:rFonts w:asciiTheme="minorHAnsi" w:eastAsia="Calibri" w:hAnsiTheme="minorHAnsi" w:cstheme="minorHAnsi"/>
          <w:spacing w:val="-8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you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</w:rPr>
        <w:t>j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b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du</w:t>
      </w:r>
      <w:r w:rsidRPr="00C83F66">
        <w:rPr>
          <w:rFonts w:asciiTheme="minorHAnsi" w:eastAsia="Calibri" w:hAnsiTheme="minorHAnsi" w:cstheme="minorHAnsi"/>
        </w:rPr>
        <w:t>ti</w:t>
      </w:r>
      <w:r w:rsidRPr="00C83F66">
        <w:rPr>
          <w:rFonts w:asciiTheme="minorHAnsi" w:eastAsia="Calibri" w:hAnsiTheme="minorHAnsi" w:cstheme="minorHAnsi"/>
          <w:spacing w:val="-1"/>
        </w:rPr>
        <w:t>es</w:t>
      </w:r>
      <w:r w:rsidRPr="00C83F66">
        <w:rPr>
          <w:rFonts w:asciiTheme="minorHAnsi" w:eastAsia="Calibri" w:hAnsiTheme="minorHAnsi" w:cstheme="minorHAnsi"/>
        </w:rPr>
        <w:t>,</w:t>
      </w:r>
    </w:p>
    <w:p w14:paraId="252FDBA2" w14:textId="77777777" w:rsidR="00517A34" w:rsidRPr="00C83F66" w:rsidRDefault="00C83F66">
      <w:pPr>
        <w:ind w:left="134" w:right="-13"/>
        <w:rPr>
          <w:rFonts w:asciiTheme="minorHAnsi" w:eastAsia="Calibri" w:hAnsiTheme="minorHAnsi" w:cstheme="minorHAnsi"/>
        </w:rPr>
      </w:pP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  <w:spacing w:val="1"/>
        </w:rPr>
        <w:t>k</w:t>
      </w:r>
      <w:r w:rsidRPr="00C83F66">
        <w:rPr>
          <w:rFonts w:asciiTheme="minorHAnsi" w:eastAsia="Calibri" w:hAnsiTheme="minorHAnsi" w:cstheme="minorHAnsi"/>
        </w:rPr>
        <w:t>ill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,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an</w:t>
      </w:r>
      <w:r w:rsidRPr="00C83F66">
        <w:rPr>
          <w:rFonts w:asciiTheme="minorHAnsi" w:eastAsia="Calibri" w:hAnsiTheme="minorHAnsi" w:cstheme="minorHAnsi"/>
        </w:rPr>
        <w:t>d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cc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  <w:spacing w:val="-1"/>
        </w:rPr>
        <w:t>m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2"/>
        </w:rPr>
        <w:t>i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  <w:spacing w:val="2"/>
        </w:rPr>
        <w:t>m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,</w:t>
      </w:r>
      <w:r w:rsidRPr="00C83F66">
        <w:rPr>
          <w:rFonts w:asciiTheme="minorHAnsi" w:eastAsia="Calibri" w:hAnsiTheme="minorHAnsi" w:cstheme="minorHAnsi"/>
          <w:spacing w:val="-14"/>
        </w:rPr>
        <w:t xml:space="preserve"> </w:t>
      </w:r>
      <w:r w:rsidRPr="00C83F66">
        <w:rPr>
          <w:rFonts w:asciiTheme="minorHAnsi" w:eastAsia="Calibri" w:hAnsiTheme="minorHAnsi" w:cstheme="minorHAnsi"/>
          <w:spacing w:val="4"/>
        </w:rPr>
        <w:t>d</w:t>
      </w:r>
      <w:r w:rsidRPr="00C83F66">
        <w:rPr>
          <w:rFonts w:asciiTheme="minorHAnsi" w:eastAsia="Calibri" w:hAnsiTheme="minorHAnsi" w:cstheme="minorHAnsi"/>
          <w:spacing w:val="1"/>
        </w:rPr>
        <w:t>on’</w:t>
      </w:r>
      <w:r w:rsidRPr="00C83F66">
        <w:rPr>
          <w:rFonts w:asciiTheme="minorHAnsi" w:eastAsia="Calibri" w:hAnsiTheme="minorHAnsi" w:cstheme="minorHAnsi"/>
        </w:rPr>
        <w:t xml:space="preserve">t </w:t>
      </w:r>
      <w:r w:rsidRPr="00C83F66">
        <w:rPr>
          <w:rFonts w:asciiTheme="minorHAnsi" w:eastAsia="Calibri" w:hAnsiTheme="minorHAnsi" w:cstheme="minorHAnsi"/>
          <w:spacing w:val="-1"/>
        </w:rPr>
        <w:t>f</w:t>
      </w:r>
      <w:r w:rsidRPr="00C83F66">
        <w:rPr>
          <w:rFonts w:asciiTheme="minorHAnsi" w:eastAsia="Calibri" w:hAnsiTheme="minorHAnsi" w:cstheme="minorHAnsi"/>
        </w:rPr>
        <w:t>org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“</w:t>
      </w:r>
      <w:r w:rsidRPr="00C83F66">
        <w:rPr>
          <w:rFonts w:asciiTheme="minorHAnsi" w:eastAsia="Calibri" w:hAnsiTheme="minorHAnsi" w:cstheme="minorHAnsi"/>
          <w:spacing w:val="2"/>
        </w:rPr>
        <w:t>m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</w:rPr>
        <w:t xml:space="preserve">&amp; </w:t>
      </w:r>
      <w:r w:rsidRPr="00C83F66">
        <w:rPr>
          <w:rFonts w:asciiTheme="minorHAnsi" w:eastAsia="Calibri" w:hAnsiTheme="minorHAnsi" w:cstheme="minorHAnsi"/>
          <w:spacing w:val="1"/>
        </w:rPr>
        <w:t>po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  <w:spacing w:val="-1"/>
        </w:rPr>
        <w:t>es</w:t>
      </w:r>
      <w:r w:rsidRPr="00C83F66">
        <w:rPr>
          <w:rFonts w:asciiTheme="minorHAnsi" w:eastAsia="Calibri" w:hAnsiTheme="minorHAnsi" w:cstheme="minorHAnsi"/>
        </w:rPr>
        <w:t>”</w:t>
      </w:r>
      <w:r w:rsidRPr="00C83F66">
        <w:rPr>
          <w:rFonts w:asciiTheme="minorHAnsi" w:eastAsia="Calibri" w:hAnsiTheme="minorHAnsi" w:cstheme="minorHAnsi"/>
          <w:spacing w:val="-7"/>
        </w:rPr>
        <w:t xml:space="preserve"> </w:t>
      </w:r>
      <w:r w:rsidRPr="00C83F66">
        <w:rPr>
          <w:rFonts w:asciiTheme="minorHAnsi" w:eastAsia="Calibri" w:hAnsiTheme="minorHAnsi" w:cstheme="minorHAnsi"/>
        </w:rPr>
        <w:t>(i.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., i</w:t>
      </w:r>
      <w:r w:rsidRPr="00C83F66">
        <w:rPr>
          <w:rFonts w:asciiTheme="minorHAnsi" w:eastAsia="Calibri" w:hAnsiTheme="minorHAnsi" w:cstheme="minorHAnsi"/>
          <w:spacing w:val="1"/>
        </w:rPr>
        <w:t>ndu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tr</w:t>
      </w:r>
      <w:r w:rsidRPr="00C83F66">
        <w:rPr>
          <w:rFonts w:asciiTheme="minorHAnsi" w:eastAsia="Calibri" w:hAnsiTheme="minorHAnsi" w:cstheme="minorHAnsi"/>
          <w:spacing w:val="1"/>
        </w:rPr>
        <w:t>y</w:t>
      </w:r>
      <w:r w:rsidRPr="00C83F66">
        <w:rPr>
          <w:rFonts w:asciiTheme="minorHAnsi" w:eastAsia="Calibri" w:hAnsiTheme="minorHAnsi" w:cstheme="minorHAnsi"/>
          <w:spacing w:val="-1"/>
        </w:rPr>
        <w:t>-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2"/>
        </w:rPr>
        <w:t>e</w:t>
      </w:r>
      <w:r w:rsidRPr="00C83F66">
        <w:rPr>
          <w:rFonts w:asciiTheme="minorHAnsi" w:eastAsia="Calibri" w:hAnsiTheme="minorHAnsi" w:cstheme="minorHAnsi"/>
          <w:spacing w:val="-1"/>
        </w:rPr>
        <w:t>v</w:t>
      </w:r>
      <w:r w:rsidRPr="00C83F66">
        <w:rPr>
          <w:rFonts w:asciiTheme="minorHAnsi" w:eastAsia="Calibri" w:hAnsiTheme="minorHAnsi" w:cstheme="minorHAnsi"/>
          <w:spacing w:val="1"/>
        </w:rPr>
        <w:t>an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13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x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2"/>
        </w:rPr>
        <w:t>i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c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,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c</w:t>
      </w:r>
      <w:r w:rsidRPr="00C83F66">
        <w:rPr>
          <w:rFonts w:asciiTheme="minorHAnsi" w:eastAsia="Calibri" w:hAnsiTheme="minorHAnsi" w:cstheme="minorHAnsi"/>
          <w:spacing w:val="2"/>
        </w:rPr>
        <w:t>i</w:t>
      </w:r>
      <w:r w:rsidRPr="00C83F66">
        <w:rPr>
          <w:rFonts w:asciiTheme="minorHAnsi" w:eastAsia="Calibri" w:hAnsiTheme="minorHAnsi" w:cstheme="minorHAnsi"/>
          <w:spacing w:val="-1"/>
        </w:rPr>
        <w:t>f</w:t>
      </w:r>
      <w:r w:rsidRPr="00C83F66">
        <w:rPr>
          <w:rFonts w:asciiTheme="minorHAnsi" w:eastAsia="Calibri" w:hAnsiTheme="minorHAnsi" w:cstheme="minorHAnsi"/>
        </w:rPr>
        <w:t xml:space="preserve">ic 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x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  <w:spacing w:val="-1"/>
        </w:rPr>
        <w:t>m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2"/>
        </w:rPr>
        <w:t>e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,</w:t>
      </w:r>
      <w:r w:rsidRPr="00C83F66">
        <w:rPr>
          <w:rFonts w:asciiTheme="minorHAnsi" w:eastAsia="Calibri" w:hAnsiTheme="minorHAnsi" w:cstheme="minorHAnsi"/>
          <w:spacing w:val="-7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tc</w:t>
      </w:r>
      <w:r w:rsidRPr="00C83F66">
        <w:rPr>
          <w:rFonts w:asciiTheme="minorHAnsi" w:eastAsia="Calibri" w:hAnsiTheme="minorHAnsi" w:cstheme="minorHAnsi"/>
          <w:spacing w:val="3"/>
        </w:rPr>
        <w:t>.</w:t>
      </w:r>
      <w:r w:rsidRPr="00C83F66">
        <w:rPr>
          <w:rFonts w:asciiTheme="minorHAnsi" w:eastAsia="Calibri" w:hAnsiTheme="minorHAnsi" w:cstheme="minorHAnsi"/>
        </w:rPr>
        <w:t>).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</w:rPr>
        <w:t>A</w:t>
      </w:r>
      <w:r w:rsidRPr="00C83F66">
        <w:rPr>
          <w:rFonts w:asciiTheme="minorHAnsi" w:eastAsia="Calibri" w:hAnsiTheme="minorHAnsi" w:cstheme="minorHAnsi"/>
          <w:spacing w:val="-1"/>
        </w:rPr>
        <w:t>v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id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us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g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‘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1"/>
        </w:rPr>
        <w:t>w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nk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2"/>
        </w:rPr>
        <w:t>e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’ (i.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.,</w:t>
      </w:r>
      <w:r w:rsidRPr="00C83F66">
        <w:rPr>
          <w:rFonts w:asciiTheme="minorHAnsi" w:eastAsia="Calibri" w:hAnsiTheme="minorHAnsi" w:cstheme="minorHAnsi"/>
          <w:spacing w:val="44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f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  <w:spacing w:val="2"/>
        </w:rPr>
        <w:t>w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ry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1"/>
        </w:rPr>
        <w:t>an</w:t>
      </w:r>
      <w:r w:rsidRPr="00C83F66">
        <w:rPr>
          <w:rFonts w:asciiTheme="minorHAnsi" w:eastAsia="Calibri" w:hAnsiTheme="minorHAnsi" w:cstheme="minorHAnsi"/>
        </w:rPr>
        <w:t>g</w:t>
      </w:r>
      <w:r w:rsidRPr="00C83F66">
        <w:rPr>
          <w:rFonts w:asciiTheme="minorHAnsi" w:eastAsia="Calibri" w:hAnsiTheme="minorHAnsi" w:cstheme="minorHAnsi"/>
          <w:spacing w:val="1"/>
        </w:rPr>
        <w:t>ua</w:t>
      </w:r>
      <w:r w:rsidRPr="00C83F66">
        <w:rPr>
          <w:rFonts w:asciiTheme="minorHAnsi" w:eastAsia="Calibri" w:hAnsiTheme="minorHAnsi" w:cstheme="minorHAnsi"/>
        </w:rPr>
        <w:t>ge</w:t>
      </w:r>
      <w:r w:rsidRPr="00C83F66">
        <w:rPr>
          <w:rFonts w:asciiTheme="minorHAnsi" w:eastAsia="Calibri" w:hAnsiTheme="minorHAnsi" w:cstheme="minorHAnsi"/>
          <w:spacing w:val="-7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</w:rPr>
        <w:t>irr</w:t>
      </w:r>
      <w:r w:rsidRPr="00C83F66">
        <w:rPr>
          <w:rFonts w:asciiTheme="minorHAnsi" w:eastAsia="Calibri" w:hAnsiTheme="minorHAnsi" w:cstheme="minorHAnsi"/>
          <w:spacing w:val="2"/>
        </w:rPr>
        <w:t>el</w:t>
      </w:r>
      <w:r w:rsidRPr="00C83F66">
        <w:rPr>
          <w:rFonts w:asciiTheme="minorHAnsi" w:eastAsia="Calibri" w:hAnsiTheme="minorHAnsi" w:cstheme="minorHAnsi"/>
          <w:spacing w:val="-1"/>
        </w:rPr>
        <w:t>ev</w:t>
      </w:r>
      <w:r w:rsidRPr="00C83F66">
        <w:rPr>
          <w:rFonts w:asciiTheme="minorHAnsi" w:eastAsia="Calibri" w:hAnsiTheme="minorHAnsi" w:cstheme="minorHAnsi"/>
          <w:spacing w:val="1"/>
        </w:rPr>
        <w:t>an</w:t>
      </w:r>
      <w:r w:rsidRPr="00C83F66">
        <w:rPr>
          <w:rFonts w:asciiTheme="minorHAnsi" w:eastAsia="Calibri" w:hAnsiTheme="minorHAnsi" w:cstheme="minorHAnsi"/>
        </w:rPr>
        <w:t xml:space="preserve">t 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x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ri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  <w:spacing w:val="2"/>
        </w:rPr>
        <w:t>c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).</w:t>
      </w:r>
      <w:r w:rsidRPr="00C83F66">
        <w:rPr>
          <w:rFonts w:asciiTheme="minorHAnsi" w:eastAsia="Calibri" w:hAnsiTheme="minorHAnsi" w:cstheme="minorHAnsi"/>
          <w:spacing w:val="-9"/>
        </w:rPr>
        <w:t xml:space="preserve"> </w:t>
      </w:r>
      <w:r w:rsidRPr="00C83F66">
        <w:rPr>
          <w:rFonts w:asciiTheme="minorHAnsi" w:eastAsia="Calibri" w:hAnsiTheme="minorHAnsi" w:cstheme="minorHAnsi"/>
        </w:rPr>
        <w:t>Pr</w:t>
      </w:r>
      <w:r w:rsidRPr="00C83F66">
        <w:rPr>
          <w:rFonts w:asciiTheme="minorHAnsi" w:eastAsia="Calibri" w:hAnsiTheme="minorHAnsi" w:cstheme="minorHAnsi"/>
          <w:spacing w:val="3"/>
        </w:rPr>
        <w:t>o</w:t>
      </w:r>
      <w:r w:rsidRPr="00C83F66">
        <w:rPr>
          <w:rFonts w:asciiTheme="minorHAnsi" w:eastAsia="Calibri" w:hAnsiTheme="minorHAnsi" w:cstheme="minorHAnsi"/>
          <w:spacing w:val="-1"/>
        </w:rPr>
        <w:t>v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d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</w:rPr>
        <w:t>c</w:t>
      </w:r>
      <w:r w:rsidRPr="00C83F66">
        <w:rPr>
          <w:rFonts w:asciiTheme="minorHAnsi" w:eastAsia="Calibri" w:hAnsiTheme="minorHAnsi" w:cstheme="minorHAnsi"/>
          <w:spacing w:val="1"/>
        </w:rPr>
        <w:t>on</w:t>
      </w:r>
      <w:r w:rsidRPr="00C83F66">
        <w:rPr>
          <w:rFonts w:asciiTheme="minorHAnsi" w:eastAsia="Calibri" w:hAnsiTheme="minorHAnsi" w:cstheme="minorHAnsi"/>
        </w:rPr>
        <w:t>c</w:t>
      </w:r>
      <w:r w:rsidRPr="00C83F66">
        <w:rPr>
          <w:rFonts w:asciiTheme="minorHAnsi" w:eastAsia="Calibri" w:hAnsiTheme="minorHAnsi" w:cstheme="minorHAnsi"/>
          <w:spacing w:val="2"/>
        </w:rPr>
        <w:t>i</w:t>
      </w:r>
      <w:r w:rsidRPr="00C83F66">
        <w:rPr>
          <w:rFonts w:asciiTheme="minorHAnsi" w:eastAsia="Calibri" w:hAnsiTheme="minorHAnsi" w:cstheme="minorHAnsi"/>
          <w:spacing w:val="-1"/>
        </w:rPr>
        <w:t>se</w:t>
      </w:r>
      <w:r w:rsidRPr="00C83F66">
        <w:rPr>
          <w:rFonts w:asciiTheme="minorHAnsi" w:eastAsia="Calibri" w:hAnsiTheme="minorHAnsi" w:cstheme="minorHAnsi"/>
        </w:rPr>
        <w:t>,</w:t>
      </w:r>
    </w:p>
    <w:p w14:paraId="38099F48" w14:textId="77777777" w:rsidR="00517A34" w:rsidRPr="00C83F66" w:rsidRDefault="00C83F66">
      <w:pPr>
        <w:spacing w:line="240" w:lineRule="exact"/>
        <w:ind w:left="134"/>
        <w:rPr>
          <w:rFonts w:asciiTheme="minorHAnsi" w:eastAsia="Calibri" w:hAnsiTheme="minorHAnsi" w:cstheme="minorHAnsi"/>
        </w:rPr>
      </w:pP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</w:rPr>
        <w:t>o</w:t>
      </w:r>
      <w:r w:rsidRPr="00C83F66">
        <w:rPr>
          <w:rFonts w:asciiTheme="minorHAnsi" w:eastAsia="Calibri" w:hAnsiTheme="minorHAnsi" w:cstheme="minorHAnsi"/>
          <w:spacing w:val="-1"/>
        </w:rPr>
        <w:t>we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1"/>
        </w:rPr>
        <w:t>f</w:t>
      </w:r>
      <w:r w:rsidRPr="00C83F66">
        <w:rPr>
          <w:rFonts w:asciiTheme="minorHAnsi" w:eastAsia="Calibri" w:hAnsiTheme="minorHAnsi" w:cstheme="minorHAnsi"/>
          <w:spacing w:val="1"/>
        </w:rPr>
        <w:t>u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-7"/>
        </w:rPr>
        <w:t xml:space="preserve"> </w:t>
      </w:r>
      <w:r w:rsidRPr="00C83F66">
        <w:rPr>
          <w:rFonts w:asciiTheme="minorHAnsi" w:eastAsia="Calibri" w:hAnsiTheme="minorHAnsi" w:cstheme="minorHAnsi"/>
          <w:spacing w:val="2"/>
        </w:rPr>
        <w:t>e</w:t>
      </w:r>
      <w:r w:rsidRPr="00C83F66">
        <w:rPr>
          <w:rFonts w:asciiTheme="minorHAnsi" w:eastAsia="Calibri" w:hAnsiTheme="minorHAnsi" w:cstheme="minorHAnsi"/>
        </w:rPr>
        <w:t>x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  <w:spacing w:val="-1"/>
        </w:rPr>
        <w:t>m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2"/>
        </w:rPr>
        <w:t>e</w:t>
      </w:r>
      <w:r w:rsidRPr="00C83F66">
        <w:rPr>
          <w:rFonts w:asciiTheme="minorHAnsi" w:eastAsia="Calibri" w:hAnsiTheme="minorHAnsi" w:cstheme="minorHAnsi"/>
        </w:rPr>
        <w:t>s</w:t>
      </w:r>
      <w:r w:rsidRPr="00C83F66">
        <w:rPr>
          <w:rFonts w:asciiTheme="minorHAnsi" w:eastAsia="Calibri" w:hAnsiTheme="minorHAnsi" w:cstheme="minorHAnsi"/>
          <w:spacing w:val="-9"/>
        </w:rPr>
        <w:t xml:space="preserve"> </w:t>
      </w:r>
      <w:r w:rsidRPr="00C83F66">
        <w:rPr>
          <w:rFonts w:asciiTheme="minorHAnsi" w:eastAsia="Calibri" w:hAnsiTheme="minorHAnsi" w:cstheme="minorHAnsi"/>
        </w:rPr>
        <w:t>in</w:t>
      </w:r>
      <w:r w:rsidRPr="00C83F66">
        <w:rPr>
          <w:rFonts w:asciiTheme="minorHAnsi" w:eastAsia="Calibri" w:hAnsiTheme="minorHAnsi" w:cstheme="minorHAnsi"/>
          <w:spacing w:val="-1"/>
        </w:rPr>
        <w:t xml:space="preserve"> e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ch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 xml:space="preserve">f </w:t>
      </w:r>
      <w:r w:rsidRPr="00C83F66">
        <w:rPr>
          <w:rFonts w:asciiTheme="minorHAnsi" w:eastAsia="Calibri" w:hAnsiTheme="minorHAnsi" w:cstheme="minorHAnsi"/>
          <w:spacing w:val="1"/>
        </w:rPr>
        <w:t>your</w:t>
      </w:r>
    </w:p>
    <w:p w14:paraId="6430674B" w14:textId="77777777" w:rsidR="00517A34" w:rsidRPr="00C83F66" w:rsidRDefault="00C83F66">
      <w:pPr>
        <w:ind w:left="134" w:right="120"/>
        <w:rPr>
          <w:rFonts w:asciiTheme="minorHAnsi" w:eastAsia="Calibri" w:hAnsiTheme="minorHAnsi" w:cstheme="minorHAnsi"/>
        </w:rPr>
      </w:pPr>
      <w:r w:rsidRPr="00C83F66">
        <w:rPr>
          <w:rFonts w:asciiTheme="minorHAnsi" w:eastAsia="Calibri" w:hAnsiTheme="minorHAnsi" w:cstheme="minorHAnsi"/>
          <w:spacing w:val="1"/>
        </w:rPr>
        <w:t>bu</w:t>
      </w:r>
      <w:r w:rsidRPr="00C83F66">
        <w:rPr>
          <w:rFonts w:asciiTheme="minorHAnsi" w:eastAsia="Calibri" w:hAnsiTheme="minorHAnsi" w:cstheme="minorHAnsi"/>
        </w:rPr>
        <w:t>ll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</w:rPr>
        <w:t>oi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.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</w:rPr>
        <w:t>If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yo</w:t>
      </w:r>
      <w:r w:rsidRPr="00C83F66">
        <w:rPr>
          <w:rFonts w:asciiTheme="minorHAnsi" w:eastAsia="Calibri" w:hAnsiTheme="minorHAnsi" w:cstheme="minorHAnsi"/>
        </w:rPr>
        <w:t>u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re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  <w:spacing w:val="1"/>
        </w:rPr>
        <w:t>ho</w:t>
      </w:r>
      <w:r w:rsidRPr="00C83F66">
        <w:rPr>
          <w:rFonts w:asciiTheme="minorHAnsi" w:eastAsia="Calibri" w:hAnsiTheme="minorHAnsi" w:cstheme="minorHAnsi"/>
        </w:rPr>
        <w:t>rt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 xml:space="preserve">on 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2"/>
        </w:rPr>
        <w:t>e</w:t>
      </w:r>
      <w:r w:rsidRPr="00C83F66">
        <w:rPr>
          <w:rFonts w:asciiTheme="minorHAnsi" w:eastAsia="Calibri" w:hAnsiTheme="minorHAnsi" w:cstheme="minorHAnsi"/>
          <w:spacing w:val="-1"/>
        </w:rPr>
        <w:t>v</w:t>
      </w:r>
      <w:r w:rsidRPr="00C83F66">
        <w:rPr>
          <w:rFonts w:asciiTheme="minorHAnsi" w:eastAsia="Calibri" w:hAnsiTheme="minorHAnsi" w:cstheme="minorHAnsi"/>
          <w:spacing w:val="1"/>
        </w:rPr>
        <w:t>an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x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2"/>
        </w:rPr>
        <w:t>i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c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,</w:t>
      </w:r>
      <w:r w:rsidRPr="00C83F66">
        <w:rPr>
          <w:rFonts w:asciiTheme="minorHAnsi" w:eastAsia="Calibri" w:hAnsiTheme="minorHAnsi" w:cstheme="minorHAnsi"/>
          <w:spacing w:val="-8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d</w:t>
      </w:r>
      <w:r w:rsidRPr="00C83F66">
        <w:rPr>
          <w:rFonts w:asciiTheme="minorHAnsi" w:eastAsia="Calibri" w:hAnsiTheme="minorHAnsi" w:cstheme="minorHAnsi"/>
        </w:rPr>
        <w:t>o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you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b</w:t>
      </w:r>
      <w:r w:rsidRPr="00C83F66">
        <w:rPr>
          <w:rFonts w:asciiTheme="minorHAnsi" w:eastAsia="Calibri" w:hAnsiTheme="minorHAnsi" w:cstheme="minorHAnsi"/>
          <w:spacing w:val="-1"/>
        </w:rPr>
        <w:t>es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</w:rPr>
        <w:t xml:space="preserve">to </w:t>
      </w:r>
      <w:r w:rsidRPr="00C83F66">
        <w:rPr>
          <w:rFonts w:asciiTheme="minorHAnsi" w:eastAsia="Calibri" w:hAnsiTheme="minorHAnsi" w:cstheme="minorHAnsi"/>
          <w:spacing w:val="-1"/>
        </w:rPr>
        <w:t>m</w:t>
      </w:r>
      <w:r w:rsidRPr="00C83F66">
        <w:rPr>
          <w:rFonts w:asciiTheme="minorHAnsi" w:eastAsia="Calibri" w:hAnsiTheme="minorHAnsi" w:cstheme="minorHAnsi"/>
          <w:spacing w:val="1"/>
        </w:rPr>
        <w:t>ak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</w:rPr>
        <w:t>it r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2"/>
        </w:rPr>
        <w:t>l</w:t>
      </w:r>
      <w:r w:rsidRPr="00C83F66">
        <w:rPr>
          <w:rFonts w:asciiTheme="minorHAnsi" w:eastAsia="Calibri" w:hAnsiTheme="minorHAnsi" w:cstheme="minorHAnsi"/>
          <w:spacing w:val="-1"/>
        </w:rPr>
        <w:t>ev</w:t>
      </w:r>
      <w:r w:rsidRPr="00C83F66">
        <w:rPr>
          <w:rFonts w:asciiTheme="minorHAnsi" w:eastAsia="Calibri" w:hAnsiTheme="minorHAnsi" w:cstheme="minorHAnsi"/>
          <w:spacing w:val="1"/>
        </w:rPr>
        <w:t>an</w:t>
      </w:r>
      <w:r w:rsidRPr="00C83F66">
        <w:rPr>
          <w:rFonts w:asciiTheme="minorHAnsi" w:eastAsia="Calibri" w:hAnsiTheme="minorHAnsi" w:cstheme="minorHAnsi"/>
        </w:rPr>
        <w:t>t.</w:t>
      </w:r>
    </w:p>
    <w:p w14:paraId="2FF795CB" w14:textId="77777777" w:rsidR="00517A34" w:rsidRPr="00C83F66" w:rsidRDefault="00517A34">
      <w:pPr>
        <w:spacing w:before="8" w:line="100" w:lineRule="exact"/>
        <w:rPr>
          <w:rFonts w:asciiTheme="minorHAnsi" w:hAnsiTheme="minorHAnsi" w:cstheme="minorHAnsi"/>
          <w:sz w:val="11"/>
          <w:szCs w:val="11"/>
        </w:rPr>
      </w:pPr>
    </w:p>
    <w:p w14:paraId="483A55A7" w14:textId="77777777" w:rsidR="00517A34" w:rsidRPr="00C83F66" w:rsidRDefault="00C83F66">
      <w:pPr>
        <w:ind w:left="134"/>
        <w:rPr>
          <w:rFonts w:asciiTheme="minorHAnsi" w:eastAsia="Calibri" w:hAnsiTheme="minorHAnsi" w:cstheme="minorHAnsi"/>
        </w:rPr>
      </w:pPr>
      <w:r w:rsidRPr="00C83F66">
        <w:rPr>
          <w:rFonts w:asciiTheme="minorHAnsi" w:eastAsia="Calibri" w:hAnsiTheme="minorHAnsi" w:cstheme="minorHAnsi"/>
          <w:b/>
          <w:spacing w:val="1"/>
        </w:rPr>
        <w:t>M</w:t>
      </w:r>
      <w:r w:rsidRPr="00C83F66">
        <w:rPr>
          <w:rFonts w:asciiTheme="minorHAnsi" w:eastAsia="Calibri" w:hAnsiTheme="minorHAnsi" w:cstheme="minorHAnsi"/>
          <w:b/>
          <w:spacing w:val="-1"/>
        </w:rPr>
        <w:t>i</w:t>
      </w:r>
      <w:r w:rsidRPr="00C83F66">
        <w:rPr>
          <w:rFonts w:asciiTheme="minorHAnsi" w:eastAsia="Calibri" w:hAnsiTheme="minorHAnsi" w:cstheme="minorHAnsi"/>
          <w:b/>
        </w:rPr>
        <w:t>ss</w:t>
      </w:r>
      <w:r w:rsidRPr="00C83F66">
        <w:rPr>
          <w:rFonts w:asciiTheme="minorHAnsi" w:eastAsia="Calibri" w:hAnsiTheme="minorHAnsi" w:cstheme="minorHAnsi"/>
          <w:b/>
          <w:spacing w:val="-1"/>
        </w:rPr>
        <w:t>i</w:t>
      </w:r>
      <w:r w:rsidRPr="00C83F66">
        <w:rPr>
          <w:rFonts w:asciiTheme="minorHAnsi" w:eastAsia="Calibri" w:hAnsiTheme="minorHAnsi" w:cstheme="minorHAnsi"/>
          <w:b/>
          <w:spacing w:val="1"/>
        </w:rPr>
        <w:t>on</w:t>
      </w:r>
      <w:r w:rsidRPr="00C83F66">
        <w:rPr>
          <w:rFonts w:asciiTheme="minorHAnsi" w:eastAsia="Calibri" w:hAnsiTheme="minorHAnsi" w:cstheme="minorHAnsi"/>
          <w:b/>
        </w:rPr>
        <w:t>a</w:t>
      </w:r>
      <w:r w:rsidRPr="00C83F66">
        <w:rPr>
          <w:rFonts w:asciiTheme="minorHAnsi" w:eastAsia="Calibri" w:hAnsiTheme="minorHAnsi" w:cstheme="minorHAnsi"/>
          <w:b/>
          <w:spacing w:val="1"/>
        </w:rPr>
        <w:t>r</w:t>
      </w:r>
      <w:r w:rsidRPr="00C83F66">
        <w:rPr>
          <w:rFonts w:asciiTheme="minorHAnsi" w:eastAsia="Calibri" w:hAnsiTheme="minorHAnsi" w:cstheme="minorHAnsi"/>
          <w:b/>
        </w:rPr>
        <w:t>y</w:t>
      </w:r>
      <w:r w:rsidRPr="00C83F66">
        <w:rPr>
          <w:rFonts w:asciiTheme="minorHAnsi" w:eastAsia="Calibri" w:hAnsiTheme="minorHAnsi" w:cstheme="minorHAnsi"/>
          <w:b/>
          <w:spacing w:val="-7"/>
        </w:rPr>
        <w:t xml:space="preserve"> </w:t>
      </w:r>
      <w:r w:rsidRPr="00C83F66">
        <w:rPr>
          <w:rFonts w:asciiTheme="minorHAnsi" w:eastAsia="Calibri" w:hAnsiTheme="minorHAnsi" w:cstheme="minorHAnsi"/>
          <w:b/>
          <w:spacing w:val="-1"/>
        </w:rPr>
        <w:t>E</w:t>
      </w:r>
      <w:r w:rsidRPr="00C83F66">
        <w:rPr>
          <w:rFonts w:asciiTheme="minorHAnsi" w:eastAsia="Calibri" w:hAnsiTheme="minorHAnsi" w:cstheme="minorHAnsi"/>
          <w:b/>
        </w:rPr>
        <w:t>x</w:t>
      </w:r>
      <w:r w:rsidRPr="00C83F66">
        <w:rPr>
          <w:rFonts w:asciiTheme="minorHAnsi" w:eastAsia="Calibri" w:hAnsiTheme="minorHAnsi" w:cstheme="minorHAnsi"/>
          <w:b/>
          <w:spacing w:val="1"/>
        </w:rPr>
        <w:t>per</w:t>
      </w:r>
      <w:r w:rsidRPr="00C83F66">
        <w:rPr>
          <w:rFonts w:asciiTheme="minorHAnsi" w:eastAsia="Calibri" w:hAnsiTheme="minorHAnsi" w:cstheme="minorHAnsi"/>
          <w:b/>
          <w:spacing w:val="-1"/>
        </w:rPr>
        <w:t>i</w:t>
      </w:r>
      <w:r w:rsidRPr="00C83F66">
        <w:rPr>
          <w:rFonts w:asciiTheme="minorHAnsi" w:eastAsia="Calibri" w:hAnsiTheme="minorHAnsi" w:cstheme="minorHAnsi"/>
          <w:b/>
          <w:spacing w:val="1"/>
        </w:rPr>
        <w:t>ence</w:t>
      </w:r>
      <w:r w:rsidRPr="00C83F66">
        <w:rPr>
          <w:rFonts w:asciiTheme="minorHAnsi" w:eastAsia="Calibri" w:hAnsiTheme="minorHAnsi" w:cstheme="minorHAnsi"/>
          <w:b/>
        </w:rPr>
        <w:t>:</w:t>
      </w:r>
    </w:p>
    <w:p w14:paraId="00F4B765" w14:textId="77777777" w:rsidR="00517A34" w:rsidRPr="00C83F66" w:rsidRDefault="00C83F66">
      <w:pPr>
        <w:spacing w:before="36" w:line="276" w:lineRule="auto"/>
        <w:ind w:left="134" w:right="204"/>
        <w:rPr>
          <w:rFonts w:asciiTheme="minorHAnsi" w:eastAsia="Calibri" w:hAnsiTheme="minorHAnsi" w:cstheme="minorHAnsi"/>
        </w:rPr>
      </w:pPr>
      <w:r w:rsidRPr="00C83F66">
        <w:rPr>
          <w:rFonts w:asciiTheme="minorHAnsi" w:eastAsia="Calibri" w:hAnsiTheme="minorHAnsi" w:cstheme="minorHAnsi"/>
        </w:rPr>
        <w:t>D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s</w:t>
      </w:r>
      <w:r w:rsidRPr="00C83F66">
        <w:rPr>
          <w:rFonts w:asciiTheme="minorHAnsi" w:eastAsia="Calibri" w:hAnsiTheme="minorHAnsi" w:cstheme="minorHAnsi"/>
        </w:rPr>
        <w:t>cri</w:t>
      </w:r>
      <w:r w:rsidRPr="00C83F66">
        <w:rPr>
          <w:rFonts w:asciiTheme="minorHAnsi" w:eastAsia="Calibri" w:hAnsiTheme="minorHAnsi" w:cstheme="minorHAnsi"/>
          <w:spacing w:val="1"/>
        </w:rPr>
        <w:t>b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7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you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m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s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n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</w:rPr>
        <w:t>in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2"/>
        </w:rPr>
        <w:t>rm</w:t>
      </w:r>
      <w:r w:rsidRPr="00C83F66">
        <w:rPr>
          <w:rFonts w:asciiTheme="minorHAnsi" w:eastAsia="Calibri" w:hAnsiTheme="minorHAnsi" w:cstheme="minorHAnsi"/>
        </w:rPr>
        <w:t>s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f tr</w:t>
      </w:r>
      <w:r w:rsidRPr="00C83F66">
        <w:rPr>
          <w:rFonts w:asciiTheme="minorHAnsi" w:eastAsia="Calibri" w:hAnsiTheme="minorHAnsi" w:cstheme="minorHAnsi"/>
          <w:spacing w:val="1"/>
        </w:rPr>
        <w:t>an</w:t>
      </w:r>
      <w:r w:rsidRPr="00C83F66">
        <w:rPr>
          <w:rFonts w:asciiTheme="minorHAnsi" w:eastAsia="Calibri" w:hAnsiTheme="minorHAnsi" w:cstheme="minorHAnsi"/>
          <w:spacing w:val="-1"/>
        </w:rPr>
        <w:t>sfe</w:t>
      </w:r>
      <w:r w:rsidRPr="00C83F66">
        <w:rPr>
          <w:rFonts w:asciiTheme="minorHAnsi" w:eastAsia="Calibri" w:hAnsiTheme="minorHAnsi" w:cstheme="minorHAnsi"/>
        </w:rPr>
        <w:t>rr</w:t>
      </w:r>
      <w:r w:rsidRPr="00C83F66">
        <w:rPr>
          <w:rFonts w:asciiTheme="minorHAnsi" w:eastAsia="Calibri" w:hAnsiTheme="minorHAnsi" w:cstheme="minorHAnsi"/>
          <w:spacing w:val="1"/>
        </w:rPr>
        <w:t>ab</w:t>
      </w:r>
      <w:r w:rsidRPr="00C83F66">
        <w:rPr>
          <w:rFonts w:asciiTheme="minorHAnsi" w:eastAsia="Calibri" w:hAnsiTheme="minorHAnsi" w:cstheme="minorHAnsi"/>
          <w:spacing w:val="2"/>
        </w:rPr>
        <w:t>l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11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  <w:spacing w:val="1"/>
        </w:rPr>
        <w:t>k</w:t>
      </w:r>
      <w:r w:rsidRPr="00C83F66">
        <w:rPr>
          <w:rFonts w:asciiTheme="minorHAnsi" w:eastAsia="Calibri" w:hAnsiTheme="minorHAnsi" w:cstheme="minorHAnsi"/>
        </w:rPr>
        <w:t>il</w:t>
      </w:r>
      <w:r w:rsidRPr="00C83F66">
        <w:rPr>
          <w:rFonts w:asciiTheme="minorHAnsi" w:eastAsia="Calibri" w:hAnsiTheme="minorHAnsi" w:cstheme="minorHAnsi"/>
          <w:spacing w:val="2"/>
        </w:rPr>
        <w:t>l</w:t>
      </w:r>
      <w:r w:rsidRPr="00C83F66">
        <w:rPr>
          <w:rFonts w:asciiTheme="minorHAnsi" w:eastAsia="Calibri" w:hAnsiTheme="minorHAnsi" w:cstheme="minorHAnsi"/>
        </w:rPr>
        <w:t>s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an</w:t>
      </w:r>
      <w:r w:rsidRPr="00C83F66">
        <w:rPr>
          <w:rFonts w:asciiTheme="minorHAnsi" w:eastAsia="Calibri" w:hAnsiTheme="minorHAnsi" w:cstheme="minorHAnsi"/>
        </w:rPr>
        <w:t>d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x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2"/>
        </w:rPr>
        <w:t>i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c</w:t>
      </w:r>
      <w:r w:rsidRPr="00C83F66">
        <w:rPr>
          <w:rFonts w:asciiTheme="minorHAnsi" w:eastAsia="Calibri" w:hAnsiTheme="minorHAnsi" w:cstheme="minorHAnsi"/>
          <w:spacing w:val="2"/>
        </w:rPr>
        <w:t>e</w:t>
      </w:r>
      <w:r w:rsidRPr="00C83F66">
        <w:rPr>
          <w:rFonts w:asciiTheme="minorHAnsi" w:eastAsia="Calibri" w:hAnsiTheme="minorHAnsi" w:cstheme="minorHAnsi"/>
        </w:rPr>
        <w:t>s t</w:t>
      </w:r>
      <w:r w:rsidRPr="00C83F66">
        <w:rPr>
          <w:rFonts w:asciiTheme="minorHAnsi" w:eastAsia="Calibri" w:hAnsiTheme="minorHAnsi" w:cstheme="minorHAnsi"/>
          <w:spacing w:val="1"/>
        </w:rPr>
        <w:t>ha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w</w:t>
      </w:r>
      <w:r w:rsidRPr="00C83F66">
        <w:rPr>
          <w:rFonts w:asciiTheme="minorHAnsi" w:eastAsia="Calibri" w:hAnsiTheme="minorHAnsi" w:cstheme="minorHAnsi"/>
        </w:rPr>
        <w:t>ill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b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  <w:spacing w:val="-1"/>
        </w:rPr>
        <w:t>ef</w:t>
      </w:r>
      <w:r w:rsidRPr="00C83F66">
        <w:rPr>
          <w:rFonts w:asciiTheme="minorHAnsi" w:eastAsia="Calibri" w:hAnsiTheme="minorHAnsi" w:cstheme="minorHAnsi"/>
        </w:rPr>
        <w:t>it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po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ti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 xml:space="preserve">l </w:t>
      </w:r>
      <w:r w:rsidRPr="00C83F66">
        <w:rPr>
          <w:rFonts w:asciiTheme="minorHAnsi" w:eastAsia="Calibri" w:hAnsiTheme="minorHAnsi" w:cstheme="minorHAnsi"/>
          <w:spacing w:val="-1"/>
        </w:rPr>
        <w:t>em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1"/>
        </w:rPr>
        <w:t>oy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7"/>
        </w:rPr>
        <w:t xml:space="preserve"> </w:t>
      </w:r>
      <w:r w:rsidRPr="00C83F66">
        <w:rPr>
          <w:rFonts w:asciiTheme="minorHAnsi" w:eastAsia="Calibri" w:hAnsiTheme="minorHAnsi" w:cstheme="minorHAnsi"/>
        </w:rPr>
        <w:t>(i</w:t>
      </w:r>
      <w:r w:rsidRPr="00C83F66">
        <w:rPr>
          <w:rFonts w:asciiTheme="minorHAnsi" w:eastAsia="Calibri" w:hAnsiTheme="minorHAnsi" w:cstheme="minorHAnsi"/>
          <w:spacing w:val="3"/>
        </w:rPr>
        <w:t>.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.,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1"/>
        </w:rPr>
        <w:t>ob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2"/>
        </w:rPr>
        <w:t>m</w:t>
      </w:r>
      <w:r w:rsidRPr="00C83F66">
        <w:rPr>
          <w:rFonts w:asciiTheme="minorHAnsi" w:eastAsia="Calibri" w:hAnsiTheme="minorHAnsi" w:cstheme="minorHAnsi"/>
          <w:spacing w:val="-1"/>
        </w:rPr>
        <w:t>-s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  <w:spacing w:val="2"/>
        </w:rPr>
        <w:t>l</w:t>
      </w:r>
      <w:r w:rsidRPr="00C83F66">
        <w:rPr>
          <w:rFonts w:asciiTheme="minorHAnsi" w:eastAsia="Calibri" w:hAnsiTheme="minorHAnsi" w:cstheme="minorHAnsi"/>
          <w:spacing w:val="-1"/>
        </w:rPr>
        <w:t>v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3"/>
        </w:rPr>
        <w:t>n</w:t>
      </w:r>
      <w:r w:rsidRPr="00C83F66">
        <w:rPr>
          <w:rFonts w:asciiTheme="minorHAnsi" w:eastAsia="Calibri" w:hAnsiTheme="minorHAnsi" w:cstheme="minorHAnsi"/>
        </w:rPr>
        <w:t>g, l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ad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</w:rPr>
        <w:t>,</w:t>
      </w:r>
      <w:r w:rsidRPr="00C83F66">
        <w:rPr>
          <w:rFonts w:asciiTheme="minorHAnsi" w:eastAsia="Calibri" w:hAnsiTheme="minorHAnsi" w:cstheme="minorHAnsi"/>
          <w:spacing w:val="-8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f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  <w:spacing w:val="2"/>
        </w:rPr>
        <w:t>r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ign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1"/>
        </w:rPr>
        <w:t>an</w:t>
      </w:r>
      <w:r w:rsidRPr="00C83F66">
        <w:rPr>
          <w:rFonts w:asciiTheme="minorHAnsi" w:eastAsia="Calibri" w:hAnsiTheme="minorHAnsi" w:cstheme="minorHAnsi"/>
        </w:rPr>
        <w:t>g</w:t>
      </w:r>
      <w:r w:rsidRPr="00C83F66">
        <w:rPr>
          <w:rFonts w:asciiTheme="minorHAnsi" w:eastAsia="Calibri" w:hAnsiTheme="minorHAnsi" w:cstheme="minorHAnsi"/>
          <w:spacing w:val="1"/>
        </w:rPr>
        <w:t>ua</w:t>
      </w:r>
      <w:r w:rsidRPr="00C83F66">
        <w:rPr>
          <w:rFonts w:asciiTheme="minorHAnsi" w:eastAsia="Calibri" w:hAnsiTheme="minorHAnsi" w:cstheme="minorHAnsi"/>
        </w:rPr>
        <w:t>g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,</w:t>
      </w:r>
    </w:p>
    <w:p w14:paraId="472C5B5B" w14:textId="77777777" w:rsidR="00517A34" w:rsidRPr="00C83F66" w:rsidRDefault="00C83F66">
      <w:pPr>
        <w:spacing w:before="6" w:line="276" w:lineRule="auto"/>
        <w:ind w:left="134" w:right="-37"/>
        <w:rPr>
          <w:rFonts w:asciiTheme="minorHAnsi" w:eastAsia="Calibri" w:hAnsiTheme="minorHAnsi" w:cstheme="minorHAnsi"/>
        </w:rPr>
      </w:pP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c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g,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pub</w:t>
      </w:r>
      <w:r w:rsidRPr="00C83F66">
        <w:rPr>
          <w:rFonts w:asciiTheme="minorHAnsi" w:eastAsia="Calibri" w:hAnsiTheme="minorHAnsi" w:cstheme="minorHAnsi"/>
        </w:rPr>
        <w:t>lic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ak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g,</w:t>
      </w:r>
      <w:r w:rsidRPr="00C83F66">
        <w:rPr>
          <w:rFonts w:asciiTheme="minorHAnsi" w:eastAsia="Calibri" w:hAnsiTheme="minorHAnsi" w:cstheme="minorHAnsi"/>
          <w:spacing w:val="-7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tc</w:t>
      </w:r>
      <w:r w:rsidRPr="00C83F66">
        <w:rPr>
          <w:rFonts w:asciiTheme="minorHAnsi" w:eastAsia="Calibri" w:hAnsiTheme="minorHAnsi" w:cstheme="minorHAnsi"/>
          <w:spacing w:val="3"/>
        </w:rPr>
        <w:t>.</w:t>
      </w:r>
      <w:r w:rsidRPr="00C83F66">
        <w:rPr>
          <w:rFonts w:asciiTheme="minorHAnsi" w:eastAsia="Calibri" w:hAnsiTheme="minorHAnsi" w:cstheme="minorHAnsi"/>
        </w:rPr>
        <w:t>).</w:t>
      </w:r>
      <w:r w:rsidRPr="00C83F66">
        <w:rPr>
          <w:rFonts w:asciiTheme="minorHAnsi" w:eastAsia="Calibri" w:hAnsiTheme="minorHAnsi" w:cstheme="minorHAnsi"/>
          <w:spacing w:val="42"/>
        </w:rPr>
        <w:t xml:space="preserve"> </w:t>
      </w:r>
      <w:r w:rsidRPr="00C83F66">
        <w:rPr>
          <w:rFonts w:asciiTheme="minorHAnsi" w:eastAsia="Calibri" w:hAnsiTheme="minorHAnsi" w:cstheme="minorHAnsi"/>
        </w:rPr>
        <w:t>A</w:t>
      </w:r>
      <w:r w:rsidRPr="00C83F66">
        <w:rPr>
          <w:rFonts w:asciiTheme="minorHAnsi" w:eastAsia="Calibri" w:hAnsiTheme="minorHAnsi" w:cstheme="minorHAnsi"/>
          <w:spacing w:val="-1"/>
        </w:rPr>
        <w:t>v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 xml:space="preserve">id </w:t>
      </w:r>
      <w:r w:rsidRPr="00C83F66">
        <w:rPr>
          <w:rFonts w:asciiTheme="minorHAnsi" w:eastAsia="Calibri" w:hAnsiTheme="minorHAnsi" w:cstheme="minorHAnsi"/>
          <w:spacing w:val="1"/>
        </w:rPr>
        <w:t>u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g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</w:rPr>
        <w:t>c</w:t>
      </w:r>
      <w:r w:rsidRPr="00C83F66">
        <w:rPr>
          <w:rFonts w:asciiTheme="minorHAnsi" w:eastAsia="Calibri" w:hAnsiTheme="minorHAnsi" w:cstheme="minorHAnsi"/>
          <w:spacing w:val="1"/>
        </w:rPr>
        <w:t>hu</w:t>
      </w:r>
      <w:r w:rsidRPr="00C83F66">
        <w:rPr>
          <w:rFonts w:asciiTheme="minorHAnsi" w:eastAsia="Calibri" w:hAnsiTheme="minorHAnsi" w:cstheme="minorHAnsi"/>
        </w:rPr>
        <w:t>rch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</w:rPr>
        <w:t>li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go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</w:rPr>
        <w:t>li</w:t>
      </w:r>
      <w:r w:rsidRPr="00C83F66">
        <w:rPr>
          <w:rFonts w:asciiTheme="minorHAnsi" w:eastAsia="Calibri" w:hAnsiTheme="minorHAnsi" w:cstheme="minorHAnsi"/>
          <w:spacing w:val="1"/>
        </w:rPr>
        <w:t>k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‘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au</w:t>
      </w:r>
      <w:r w:rsidRPr="00C83F66">
        <w:rPr>
          <w:rFonts w:asciiTheme="minorHAnsi" w:eastAsia="Calibri" w:hAnsiTheme="minorHAnsi" w:cstheme="minorHAnsi"/>
        </w:rPr>
        <w:t>g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</w:rPr>
        <w:t>g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l’</w:t>
      </w:r>
    </w:p>
    <w:p w14:paraId="0BB99EB6" w14:textId="77777777" w:rsidR="00517A34" w:rsidRPr="00C83F66" w:rsidRDefault="00C83F66">
      <w:pPr>
        <w:spacing w:before="9"/>
        <w:ind w:left="134"/>
        <w:rPr>
          <w:rFonts w:asciiTheme="minorHAnsi" w:eastAsia="Calibri" w:hAnsiTheme="minorHAnsi" w:cstheme="minorHAnsi"/>
        </w:rPr>
      </w:pP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‘zon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ad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1"/>
        </w:rPr>
        <w:t>’.</w:t>
      </w:r>
    </w:p>
    <w:p w14:paraId="6B0A533A" w14:textId="77777777" w:rsidR="00517A34" w:rsidRPr="00C83F66" w:rsidRDefault="00C83F66">
      <w:pPr>
        <w:spacing w:before="97"/>
        <w:ind w:left="2843" w:right="2882"/>
        <w:jc w:val="center"/>
        <w:rPr>
          <w:rFonts w:asciiTheme="minorHAnsi" w:eastAsia="Calibri" w:hAnsiTheme="minorHAnsi" w:cstheme="minorHAnsi"/>
        </w:rPr>
      </w:pPr>
      <w:r w:rsidRPr="00C83F66">
        <w:rPr>
          <w:rFonts w:asciiTheme="minorHAnsi" w:hAnsiTheme="minorHAnsi" w:cstheme="minorHAnsi"/>
        </w:rPr>
        <w:br w:type="column"/>
      </w:r>
      <w:r w:rsidRPr="00C83F66">
        <w:rPr>
          <w:rFonts w:asciiTheme="minorHAnsi" w:eastAsia="Calibri" w:hAnsiTheme="minorHAnsi" w:cstheme="minorHAnsi"/>
          <w:b/>
          <w:u w:color="000000"/>
        </w:rPr>
        <w:t>G</w:t>
      </w:r>
      <w:r w:rsidRPr="00C83F66">
        <w:rPr>
          <w:rFonts w:asciiTheme="minorHAnsi" w:eastAsia="Calibri" w:hAnsiTheme="minorHAnsi" w:cstheme="minorHAnsi"/>
          <w:b/>
          <w:spacing w:val="-1"/>
          <w:u w:color="000000"/>
        </w:rPr>
        <w:t>E</w:t>
      </w:r>
      <w:r w:rsidRPr="00C83F66">
        <w:rPr>
          <w:rFonts w:asciiTheme="minorHAnsi" w:eastAsia="Calibri" w:hAnsiTheme="minorHAnsi" w:cstheme="minorHAnsi"/>
          <w:b/>
          <w:spacing w:val="1"/>
          <w:u w:color="000000"/>
        </w:rPr>
        <w:t>N</w:t>
      </w:r>
      <w:r w:rsidRPr="00C83F66">
        <w:rPr>
          <w:rFonts w:asciiTheme="minorHAnsi" w:eastAsia="Calibri" w:hAnsiTheme="minorHAnsi" w:cstheme="minorHAnsi"/>
          <w:b/>
          <w:spacing w:val="-1"/>
          <w:u w:color="000000"/>
        </w:rPr>
        <w:t>E</w:t>
      </w:r>
      <w:r w:rsidRPr="00C83F66">
        <w:rPr>
          <w:rFonts w:asciiTheme="minorHAnsi" w:eastAsia="Calibri" w:hAnsiTheme="minorHAnsi" w:cstheme="minorHAnsi"/>
          <w:b/>
          <w:spacing w:val="3"/>
          <w:u w:color="000000"/>
        </w:rPr>
        <w:t>R</w:t>
      </w:r>
      <w:r w:rsidRPr="00C83F66">
        <w:rPr>
          <w:rFonts w:asciiTheme="minorHAnsi" w:eastAsia="Calibri" w:hAnsiTheme="minorHAnsi" w:cstheme="minorHAnsi"/>
          <w:b/>
          <w:spacing w:val="-1"/>
          <w:u w:color="000000"/>
        </w:rPr>
        <w:t>A</w:t>
      </w:r>
      <w:r w:rsidRPr="00C83F66">
        <w:rPr>
          <w:rFonts w:asciiTheme="minorHAnsi" w:eastAsia="Calibri" w:hAnsiTheme="minorHAnsi" w:cstheme="minorHAnsi"/>
          <w:b/>
          <w:u w:color="000000"/>
        </w:rPr>
        <w:t>L</w:t>
      </w:r>
      <w:r w:rsidRPr="00C83F66">
        <w:rPr>
          <w:rFonts w:asciiTheme="minorHAnsi" w:eastAsia="Calibri" w:hAnsiTheme="minorHAnsi" w:cstheme="minorHAnsi"/>
          <w:b/>
          <w:spacing w:val="-8"/>
          <w:u w:color="000000"/>
        </w:rPr>
        <w:t xml:space="preserve"> </w:t>
      </w:r>
      <w:r w:rsidRPr="00C83F66">
        <w:rPr>
          <w:rFonts w:asciiTheme="minorHAnsi" w:eastAsia="Calibri" w:hAnsiTheme="minorHAnsi" w:cstheme="minorHAnsi"/>
          <w:b/>
          <w:spacing w:val="1"/>
          <w:w w:val="99"/>
          <w:u w:color="000000"/>
        </w:rPr>
        <w:t>N</w:t>
      </w:r>
      <w:r w:rsidRPr="00C83F66">
        <w:rPr>
          <w:rFonts w:asciiTheme="minorHAnsi" w:eastAsia="Calibri" w:hAnsiTheme="minorHAnsi" w:cstheme="minorHAnsi"/>
          <w:b/>
          <w:w w:val="99"/>
          <w:u w:color="000000"/>
        </w:rPr>
        <w:t>O</w:t>
      </w:r>
      <w:r w:rsidRPr="00C83F66">
        <w:rPr>
          <w:rFonts w:asciiTheme="minorHAnsi" w:eastAsia="Calibri" w:hAnsiTheme="minorHAnsi" w:cstheme="minorHAnsi"/>
          <w:b/>
          <w:spacing w:val="2"/>
          <w:w w:val="99"/>
          <w:u w:color="000000"/>
        </w:rPr>
        <w:t>T</w:t>
      </w:r>
      <w:r w:rsidRPr="00C83F66">
        <w:rPr>
          <w:rFonts w:asciiTheme="minorHAnsi" w:eastAsia="Calibri" w:hAnsiTheme="minorHAnsi" w:cstheme="minorHAnsi"/>
          <w:b/>
          <w:spacing w:val="-1"/>
          <w:w w:val="99"/>
          <w:u w:color="000000"/>
        </w:rPr>
        <w:t>E</w:t>
      </w:r>
      <w:r w:rsidRPr="00C83F66">
        <w:rPr>
          <w:rFonts w:asciiTheme="minorHAnsi" w:eastAsia="Calibri" w:hAnsiTheme="minorHAnsi" w:cstheme="minorHAnsi"/>
          <w:b/>
          <w:w w:val="99"/>
          <w:u w:color="000000"/>
        </w:rPr>
        <w:t>S:</w:t>
      </w:r>
    </w:p>
    <w:p w14:paraId="0627D13C" w14:textId="77777777" w:rsidR="00517A34" w:rsidRPr="00C83F66" w:rsidRDefault="00C83F66">
      <w:pPr>
        <w:spacing w:before="34" w:line="276" w:lineRule="auto"/>
        <w:ind w:right="673"/>
        <w:rPr>
          <w:rFonts w:asciiTheme="minorHAnsi" w:eastAsia="Calibri" w:hAnsiTheme="minorHAnsi" w:cstheme="minorHAnsi"/>
        </w:rPr>
      </w:pPr>
      <w:r w:rsidRPr="00C83F66">
        <w:rPr>
          <w:rFonts w:asciiTheme="minorHAnsi" w:eastAsia="Calibri" w:hAnsiTheme="minorHAnsi" w:cstheme="minorHAnsi"/>
          <w:spacing w:val="-1"/>
        </w:rPr>
        <w:t>Ge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  <w:spacing w:val="-1"/>
        </w:rPr>
        <w:t>v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  <w:spacing w:val="2"/>
        </w:rPr>
        <w:t>l</w:t>
      </w:r>
      <w:r w:rsidRPr="00C83F66">
        <w:rPr>
          <w:rFonts w:asciiTheme="minorHAnsi" w:eastAsia="Calibri" w:hAnsiTheme="minorHAnsi" w:cstheme="minorHAnsi"/>
          <w:spacing w:val="1"/>
        </w:rPr>
        <w:t>v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d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  <w:u w:color="000000"/>
        </w:rPr>
        <w:t>N</w:t>
      </w:r>
      <w:r w:rsidRPr="00C83F66">
        <w:rPr>
          <w:rFonts w:asciiTheme="minorHAnsi" w:eastAsia="Calibri" w:hAnsiTheme="minorHAnsi" w:cstheme="minorHAnsi"/>
          <w:u w:color="000000"/>
        </w:rPr>
        <w:t>OW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</w:rPr>
        <w:t>in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</w:rPr>
        <w:t>c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1"/>
        </w:rPr>
        <w:t>ee</w:t>
      </w:r>
      <w:r w:rsidRPr="00C83F66">
        <w:rPr>
          <w:rFonts w:asciiTheme="minorHAnsi" w:eastAsia="Calibri" w:hAnsiTheme="minorHAnsi" w:cstheme="minorHAnsi"/>
          <w:spacing w:val="3"/>
        </w:rPr>
        <w:t>r</w:t>
      </w:r>
      <w:r w:rsidRPr="00C83F66">
        <w:rPr>
          <w:rFonts w:asciiTheme="minorHAnsi" w:eastAsia="Calibri" w:hAnsiTheme="minorHAnsi" w:cstheme="minorHAnsi"/>
          <w:spacing w:val="-1"/>
        </w:rPr>
        <w:t>-</w:t>
      </w:r>
      <w:r w:rsidRPr="00C83F66">
        <w:rPr>
          <w:rFonts w:asciiTheme="minorHAnsi" w:eastAsia="Calibri" w:hAnsiTheme="minorHAnsi" w:cstheme="minorHAnsi"/>
          <w:spacing w:val="2"/>
        </w:rPr>
        <w:t>r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2"/>
        </w:rPr>
        <w:t>e</w:t>
      </w:r>
      <w:r w:rsidRPr="00C83F66">
        <w:rPr>
          <w:rFonts w:asciiTheme="minorHAnsi" w:eastAsia="Calibri" w:hAnsiTheme="minorHAnsi" w:cstheme="minorHAnsi"/>
          <w:spacing w:val="-1"/>
        </w:rPr>
        <w:t>v</w:t>
      </w:r>
      <w:r w:rsidRPr="00C83F66">
        <w:rPr>
          <w:rFonts w:asciiTheme="minorHAnsi" w:eastAsia="Calibri" w:hAnsiTheme="minorHAnsi" w:cstheme="minorHAnsi"/>
          <w:spacing w:val="1"/>
        </w:rPr>
        <w:t>an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12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rg</w:t>
      </w:r>
      <w:r w:rsidRPr="00C83F66">
        <w:rPr>
          <w:rFonts w:asciiTheme="minorHAnsi" w:eastAsia="Calibri" w:hAnsiTheme="minorHAnsi" w:cstheme="minorHAnsi"/>
          <w:spacing w:val="1"/>
        </w:rPr>
        <w:t>an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za</w:t>
      </w:r>
      <w:r w:rsidRPr="00C83F66">
        <w:rPr>
          <w:rFonts w:asciiTheme="minorHAnsi" w:eastAsia="Calibri" w:hAnsiTheme="minorHAnsi" w:cstheme="minorHAnsi"/>
        </w:rPr>
        <w:t>ti</w:t>
      </w:r>
      <w:r w:rsidRPr="00C83F66">
        <w:rPr>
          <w:rFonts w:asciiTheme="minorHAnsi" w:eastAsia="Calibri" w:hAnsiTheme="minorHAnsi" w:cstheme="minorHAnsi"/>
          <w:spacing w:val="1"/>
        </w:rPr>
        <w:t>on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,</w:t>
      </w:r>
      <w:r w:rsidRPr="00C83F66">
        <w:rPr>
          <w:rFonts w:asciiTheme="minorHAnsi" w:eastAsia="Calibri" w:hAnsiTheme="minorHAnsi" w:cstheme="minorHAnsi"/>
          <w:spacing w:val="-10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j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ct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,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an</w:t>
      </w:r>
      <w:r w:rsidRPr="00C83F66">
        <w:rPr>
          <w:rFonts w:asciiTheme="minorHAnsi" w:eastAsia="Calibri" w:hAnsiTheme="minorHAnsi" w:cstheme="minorHAnsi"/>
        </w:rPr>
        <w:t>d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</w:rPr>
        <w:t>g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in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 xml:space="preserve">r 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  <w:spacing w:val="-1"/>
        </w:rPr>
        <w:t>fe</w:t>
      </w:r>
      <w:r w:rsidRPr="00C83F66">
        <w:rPr>
          <w:rFonts w:asciiTheme="minorHAnsi" w:eastAsia="Calibri" w:hAnsiTheme="minorHAnsi" w:cstheme="minorHAnsi"/>
          <w:spacing w:val="1"/>
        </w:rPr>
        <w:t>s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ona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-10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x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3"/>
        </w:rPr>
        <w:t>r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  <w:spacing w:val="2"/>
        </w:rPr>
        <w:t>c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9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o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3"/>
        </w:rPr>
        <w:t>h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yo</w:t>
      </w:r>
      <w:r w:rsidRPr="00C83F66">
        <w:rPr>
          <w:rFonts w:asciiTheme="minorHAnsi" w:eastAsia="Calibri" w:hAnsiTheme="minorHAnsi" w:cstheme="minorHAnsi"/>
        </w:rPr>
        <w:t>u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ha</w:t>
      </w:r>
      <w:r w:rsidRPr="00C83F66">
        <w:rPr>
          <w:rFonts w:asciiTheme="minorHAnsi" w:eastAsia="Calibri" w:hAnsiTheme="minorHAnsi" w:cstheme="minorHAnsi"/>
          <w:spacing w:val="-1"/>
        </w:rPr>
        <w:t>v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-1"/>
        </w:rPr>
        <w:t>ev</w:t>
      </w:r>
      <w:r w:rsidRPr="00C83F66">
        <w:rPr>
          <w:rFonts w:asciiTheme="minorHAnsi" w:eastAsia="Calibri" w:hAnsiTheme="minorHAnsi" w:cstheme="minorHAnsi"/>
          <w:spacing w:val="1"/>
        </w:rPr>
        <w:t>an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x</w:t>
      </w:r>
      <w:r w:rsidRPr="00C83F66">
        <w:rPr>
          <w:rFonts w:asciiTheme="minorHAnsi" w:eastAsia="Calibri" w:hAnsiTheme="minorHAnsi" w:cstheme="minorHAnsi"/>
          <w:spacing w:val="3"/>
        </w:rPr>
        <w:t>p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ri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3"/>
        </w:rPr>
        <w:t>n</w:t>
      </w:r>
      <w:r w:rsidRPr="00C83F66">
        <w:rPr>
          <w:rFonts w:asciiTheme="minorHAnsi" w:eastAsia="Calibri" w:hAnsiTheme="minorHAnsi" w:cstheme="minorHAnsi"/>
        </w:rPr>
        <w:t>ce</w:t>
      </w:r>
      <w:r w:rsidRPr="00C83F66">
        <w:rPr>
          <w:rFonts w:asciiTheme="minorHAnsi" w:eastAsia="Calibri" w:hAnsiTheme="minorHAnsi" w:cstheme="minorHAnsi"/>
          <w:spacing w:val="-9"/>
        </w:rPr>
        <w:t xml:space="preserve"> </w:t>
      </w:r>
      <w:r w:rsidRPr="00C83F66">
        <w:rPr>
          <w:rFonts w:asciiTheme="minorHAnsi" w:eastAsia="Calibri" w:hAnsiTheme="minorHAnsi" w:cstheme="minorHAnsi"/>
        </w:rPr>
        <w:t>to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cl</w:t>
      </w:r>
      <w:r w:rsidRPr="00C83F66">
        <w:rPr>
          <w:rFonts w:asciiTheme="minorHAnsi" w:eastAsia="Calibri" w:hAnsiTheme="minorHAnsi" w:cstheme="minorHAnsi"/>
          <w:spacing w:val="1"/>
        </w:rPr>
        <w:t>ud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n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you</w:t>
      </w:r>
      <w:r w:rsidRPr="00C83F66">
        <w:rPr>
          <w:rFonts w:asciiTheme="minorHAnsi" w:eastAsia="Calibri" w:hAnsiTheme="minorHAnsi" w:cstheme="minorHAnsi"/>
        </w:rPr>
        <w:t>r r</w:t>
      </w:r>
      <w:r w:rsidRPr="00C83F66">
        <w:rPr>
          <w:rFonts w:asciiTheme="minorHAnsi" w:eastAsia="Calibri" w:hAnsiTheme="minorHAnsi" w:cstheme="minorHAnsi"/>
          <w:spacing w:val="-1"/>
        </w:rPr>
        <w:t>és</w:t>
      </w:r>
      <w:r w:rsidRPr="00C83F66">
        <w:rPr>
          <w:rFonts w:asciiTheme="minorHAnsi" w:eastAsia="Calibri" w:hAnsiTheme="minorHAnsi" w:cstheme="minorHAnsi"/>
          <w:spacing w:val="1"/>
        </w:rPr>
        <w:t>u</w:t>
      </w:r>
      <w:r w:rsidRPr="00C83F66">
        <w:rPr>
          <w:rFonts w:asciiTheme="minorHAnsi" w:eastAsia="Calibri" w:hAnsiTheme="minorHAnsi" w:cstheme="minorHAnsi"/>
          <w:spacing w:val="2"/>
        </w:rPr>
        <w:t>m</w:t>
      </w:r>
      <w:r w:rsidRPr="00C83F66">
        <w:rPr>
          <w:rFonts w:asciiTheme="minorHAnsi" w:eastAsia="Calibri" w:hAnsiTheme="minorHAnsi" w:cstheme="minorHAnsi"/>
          <w:spacing w:val="-1"/>
        </w:rPr>
        <w:t>é.</w:t>
      </w:r>
    </w:p>
    <w:p w14:paraId="40929355" w14:textId="77777777" w:rsidR="00517A34" w:rsidRPr="00C83F66" w:rsidRDefault="00517A34">
      <w:pPr>
        <w:spacing w:before="7" w:line="120" w:lineRule="exact"/>
        <w:rPr>
          <w:rFonts w:asciiTheme="minorHAnsi" w:hAnsiTheme="minorHAnsi" w:cstheme="minorHAnsi"/>
          <w:sz w:val="12"/>
          <w:szCs w:val="12"/>
        </w:rPr>
      </w:pPr>
    </w:p>
    <w:p w14:paraId="522B07FB" w14:textId="77777777" w:rsidR="00517A34" w:rsidRPr="00C83F66" w:rsidRDefault="00C83F66">
      <w:pPr>
        <w:ind w:left="2641" w:right="2683"/>
        <w:jc w:val="center"/>
        <w:rPr>
          <w:rFonts w:asciiTheme="minorHAnsi" w:eastAsia="Calibri" w:hAnsiTheme="minorHAnsi" w:cstheme="minorHAnsi"/>
        </w:rPr>
      </w:pPr>
      <w:r w:rsidRPr="00C83F66">
        <w:rPr>
          <w:rFonts w:asciiTheme="minorHAnsi" w:eastAsia="Calibri" w:hAnsiTheme="minorHAnsi" w:cstheme="minorHAnsi"/>
          <w:b/>
          <w:u w:color="000000"/>
        </w:rPr>
        <w:t>FO</w:t>
      </w:r>
      <w:r w:rsidRPr="00C83F66">
        <w:rPr>
          <w:rFonts w:asciiTheme="minorHAnsi" w:eastAsia="Calibri" w:hAnsiTheme="minorHAnsi" w:cstheme="minorHAnsi"/>
          <w:b/>
          <w:spacing w:val="1"/>
          <w:u w:color="000000"/>
        </w:rPr>
        <w:t>RM</w:t>
      </w:r>
      <w:r w:rsidRPr="00C83F66">
        <w:rPr>
          <w:rFonts w:asciiTheme="minorHAnsi" w:eastAsia="Calibri" w:hAnsiTheme="minorHAnsi" w:cstheme="minorHAnsi"/>
          <w:b/>
          <w:spacing w:val="-1"/>
          <w:u w:color="000000"/>
        </w:rPr>
        <w:t>A</w:t>
      </w:r>
      <w:r w:rsidRPr="00C83F66">
        <w:rPr>
          <w:rFonts w:asciiTheme="minorHAnsi" w:eastAsia="Calibri" w:hAnsiTheme="minorHAnsi" w:cstheme="minorHAnsi"/>
          <w:b/>
          <w:u w:color="000000"/>
        </w:rPr>
        <w:t>T</w:t>
      </w:r>
      <w:r w:rsidRPr="00C83F66">
        <w:rPr>
          <w:rFonts w:asciiTheme="minorHAnsi" w:eastAsia="Calibri" w:hAnsiTheme="minorHAnsi" w:cstheme="minorHAnsi"/>
          <w:b/>
          <w:spacing w:val="-8"/>
          <w:u w:color="000000"/>
        </w:rPr>
        <w:t xml:space="preserve"> </w:t>
      </w:r>
      <w:r w:rsidRPr="00C83F66">
        <w:rPr>
          <w:rFonts w:asciiTheme="minorHAnsi" w:eastAsia="Calibri" w:hAnsiTheme="minorHAnsi" w:cstheme="minorHAnsi"/>
          <w:b/>
          <w:w w:val="99"/>
          <w:u w:color="000000"/>
        </w:rPr>
        <w:t>G</w:t>
      </w:r>
      <w:r w:rsidRPr="00C83F66">
        <w:rPr>
          <w:rFonts w:asciiTheme="minorHAnsi" w:eastAsia="Calibri" w:hAnsiTheme="minorHAnsi" w:cstheme="minorHAnsi"/>
          <w:b/>
          <w:spacing w:val="2"/>
          <w:w w:val="99"/>
          <w:u w:color="000000"/>
        </w:rPr>
        <w:t>U</w:t>
      </w:r>
      <w:r w:rsidRPr="00C83F66">
        <w:rPr>
          <w:rFonts w:asciiTheme="minorHAnsi" w:eastAsia="Calibri" w:hAnsiTheme="minorHAnsi" w:cstheme="minorHAnsi"/>
          <w:b/>
          <w:w w:val="99"/>
          <w:u w:color="000000"/>
        </w:rPr>
        <w:t>I</w:t>
      </w:r>
      <w:r w:rsidRPr="00C83F66">
        <w:rPr>
          <w:rFonts w:asciiTheme="minorHAnsi" w:eastAsia="Calibri" w:hAnsiTheme="minorHAnsi" w:cstheme="minorHAnsi"/>
          <w:b/>
          <w:spacing w:val="2"/>
          <w:w w:val="99"/>
          <w:u w:color="000000"/>
        </w:rPr>
        <w:t>D</w:t>
      </w:r>
      <w:r w:rsidRPr="00C83F66">
        <w:rPr>
          <w:rFonts w:asciiTheme="minorHAnsi" w:eastAsia="Calibri" w:hAnsiTheme="minorHAnsi" w:cstheme="minorHAnsi"/>
          <w:b/>
          <w:spacing w:val="-1"/>
          <w:w w:val="99"/>
          <w:u w:color="000000"/>
        </w:rPr>
        <w:t>E</w:t>
      </w:r>
      <w:r w:rsidRPr="00C83F66">
        <w:rPr>
          <w:rFonts w:asciiTheme="minorHAnsi" w:eastAsia="Calibri" w:hAnsiTheme="minorHAnsi" w:cstheme="minorHAnsi"/>
          <w:b/>
          <w:w w:val="99"/>
          <w:u w:color="000000"/>
        </w:rPr>
        <w:t>LI</w:t>
      </w:r>
      <w:r w:rsidRPr="00C83F66">
        <w:rPr>
          <w:rFonts w:asciiTheme="minorHAnsi" w:eastAsia="Calibri" w:hAnsiTheme="minorHAnsi" w:cstheme="minorHAnsi"/>
          <w:b/>
          <w:spacing w:val="3"/>
          <w:w w:val="99"/>
          <w:u w:color="000000"/>
        </w:rPr>
        <w:t>N</w:t>
      </w:r>
      <w:r w:rsidRPr="00C83F66">
        <w:rPr>
          <w:rFonts w:asciiTheme="minorHAnsi" w:eastAsia="Calibri" w:hAnsiTheme="minorHAnsi" w:cstheme="minorHAnsi"/>
          <w:b/>
          <w:spacing w:val="-1"/>
          <w:w w:val="99"/>
          <w:u w:color="000000"/>
        </w:rPr>
        <w:t>ES</w:t>
      </w:r>
      <w:r w:rsidRPr="00C83F66">
        <w:rPr>
          <w:rFonts w:asciiTheme="minorHAnsi" w:eastAsia="Calibri" w:hAnsiTheme="minorHAnsi" w:cstheme="minorHAnsi"/>
          <w:b/>
          <w:w w:val="99"/>
          <w:u w:color="000000"/>
        </w:rPr>
        <w:t>:</w:t>
      </w:r>
    </w:p>
    <w:p w14:paraId="57DE1BCC" w14:textId="77777777" w:rsidR="00517A34" w:rsidRPr="00C83F66" w:rsidRDefault="00C83F66">
      <w:pPr>
        <w:spacing w:before="36" w:line="276" w:lineRule="auto"/>
        <w:ind w:right="311"/>
        <w:rPr>
          <w:rFonts w:asciiTheme="minorHAnsi" w:eastAsia="Calibri" w:hAnsiTheme="minorHAnsi" w:cstheme="minorHAnsi"/>
        </w:rPr>
      </w:pPr>
      <w:r w:rsidRPr="00C83F66">
        <w:rPr>
          <w:rFonts w:asciiTheme="minorHAnsi" w:eastAsia="Calibri" w:hAnsiTheme="minorHAnsi" w:cstheme="minorHAnsi"/>
        </w:rPr>
        <w:t>M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c</w:t>
      </w:r>
      <w:r w:rsidRPr="00C83F66">
        <w:rPr>
          <w:rFonts w:asciiTheme="minorHAnsi" w:eastAsia="Calibri" w:hAnsiTheme="minorHAnsi" w:cstheme="minorHAnsi"/>
          <w:spacing w:val="1"/>
        </w:rPr>
        <w:t>han</w:t>
      </w:r>
      <w:r w:rsidRPr="00C83F66">
        <w:rPr>
          <w:rFonts w:asciiTheme="minorHAnsi" w:eastAsia="Calibri" w:hAnsiTheme="minorHAnsi" w:cstheme="minorHAnsi"/>
        </w:rPr>
        <w:t>ic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-9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En</w:t>
      </w:r>
      <w:r w:rsidRPr="00C83F66">
        <w:rPr>
          <w:rFonts w:asciiTheme="minorHAnsi" w:eastAsia="Calibri" w:hAnsiTheme="minorHAnsi" w:cstheme="minorHAnsi"/>
        </w:rPr>
        <w:t>gi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  <w:spacing w:val="-1"/>
        </w:rPr>
        <w:t>ee</w:t>
      </w:r>
      <w:r w:rsidRPr="00C83F66">
        <w:rPr>
          <w:rFonts w:asciiTheme="minorHAnsi" w:eastAsia="Calibri" w:hAnsiTheme="minorHAnsi" w:cstheme="minorHAnsi"/>
        </w:rPr>
        <w:t>ri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g</w:t>
      </w:r>
      <w:r w:rsidRPr="00C83F66">
        <w:rPr>
          <w:rFonts w:asciiTheme="minorHAnsi" w:eastAsia="Calibri" w:hAnsiTheme="minorHAnsi" w:cstheme="minorHAnsi"/>
          <w:spacing w:val="-10"/>
        </w:rPr>
        <w:t xml:space="preserve"> </w:t>
      </w:r>
      <w:r w:rsidRPr="00C83F66">
        <w:rPr>
          <w:rFonts w:asciiTheme="minorHAnsi" w:eastAsia="Calibri" w:hAnsiTheme="minorHAnsi" w:cstheme="minorHAnsi"/>
          <w:spacing w:val="2"/>
        </w:rPr>
        <w:t>r</w:t>
      </w:r>
      <w:r w:rsidRPr="00C83F66">
        <w:rPr>
          <w:rFonts w:asciiTheme="minorHAnsi" w:eastAsia="Calibri" w:hAnsiTheme="minorHAnsi" w:cstheme="minorHAnsi"/>
          <w:spacing w:val="-1"/>
        </w:rPr>
        <w:t>és</w:t>
      </w:r>
      <w:r w:rsidRPr="00C83F66">
        <w:rPr>
          <w:rFonts w:asciiTheme="minorHAnsi" w:eastAsia="Calibri" w:hAnsiTheme="minorHAnsi" w:cstheme="minorHAnsi"/>
          <w:spacing w:val="3"/>
        </w:rPr>
        <w:t>u</w:t>
      </w:r>
      <w:r w:rsidRPr="00C83F66">
        <w:rPr>
          <w:rFonts w:asciiTheme="minorHAnsi" w:eastAsia="Calibri" w:hAnsiTheme="minorHAnsi" w:cstheme="minorHAnsi"/>
          <w:spacing w:val="-1"/>
        </w:rPr>
        <w:t>m</w:t>
      </w:r>
      <w:r w:rsidRPr="00C83F66">
        <w:rPr>
          <w:rFonts w:asciiTheme="minorHAnsi" w:eastAsia="Calibri" w:hAnsiTheme="minorHAnsi" w:cstheme="minorHAnsi"/>
          <w:spacing w:val="2"/>
        </w:rPr>
        <w:t>é</w:t>
      </w:r>
      <w:r w:rsidRPr="00C83F66">
        <w:rPr>
          <w:rFonts w:asciiTheme="minorHAnsi" w:eastAsia="Calibri" w:hAnsiTheme="minorHAnsi" w:cstheme="minorHAnsi"/>
        </w:rPr>
        <w:t>s</w:t>
      </w:r>
      <w:r w:rsidRPr="00C83F66">
        <w:rPr>
          <w:rFonts w:asciiTheme="minorHAnsi" w:eastAsia="Calibri" w:hAnsiTheme="minorHAnsi" w:cstheme="minorHAnsi"/>
          <w:spacing w:val="-8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</w:rPr>
        <w:t>o</w:t>
      </w:r>
      <w:r w:rsidRPr="00C83F66">
        <w:rPr>
          <w:rFonts w:asciiTheme="minorHAnsi" w:eastAsia="Calibri" w:hAnsiTheme="minorHAnsi" w:cstheme="minorHAnsi"/>
          <w:spacing w:val="1"/>
        </w:rPr>
        <w:t>u</w:t>
      </w:r>
      <w:r w:rsidRPr="00C83F66">
        <w:rPr>
          <w:rFonts w:asciiTheme="minorHAnsi" w:eastAsia="Calibri" w:hAnsiTheme="minorHAnsi" w:cstheme="minorHAnsi"/>
        </w:rPr>
        <w:t>ld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ot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b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  <w:spacing w:val="-1"/>
        </w:rPr>
        <w:t>ve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</w:rPr>
        <w:t xml:space="preserve">a </w:t>
      </w:r>
      <w:r w:rsidRPr="00C83F66">
        <w:rPr>
          <w:rFonts w:asciiTheme="minorHAnsi" w:eastAsia="Calibri" w:hAnsiTheme="minorHAnsi" w:cstheme="minorHAnsi"/>
          <w:spacing w:val="1"/>
        </w:rPr>
        <w:t>pa</w:t>
      </w:r>
      <w:r w:rsidRPr="00C83F66">
        <w:rPr>
          <w:rFonts w:asciiTheme="minorHAnsi" w:eastAsia="Calibri" w:hAnsiTheme="minorHAnsi" w:cstheme="minorHAnsi"/>
          <w:spacing w:val="2"/>
        </w:rPr>
        <w:t>g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,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v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n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</w:rPr>
        <w:t>if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gi</w:t>
      </w:r>
      <w:r w:rsidRPr="00C83F66">
        <w:rPr>
          <w:rFonts w:asciiTheme="minorHAnsi" w:eastAsia="Calibri" w:hAnsiTheme="minorHAnsi" w:cstheme="minorHAnsi"/>
          <w:spacing w:val="3"/>
        </w:rPr>
        <w:t>n</w:t>
      </w:r>
      <w:r w:rsidRPr="00C83F66">
        <w:rPr>
          <w:rFonts w:asciiTheme="minorHAnsi" w:eastAsia="Calibri" w:hAnsiTheme="minorHAnsi" w:cstheme="minorHAnsi"/>
          <w:spacing w:val="-1"/>
        </w:rPr>
        <w:t>ee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ha</w:t>
      </w:r>
      <w:r w:rsidRPr="00C83F66">
        <w:rPr>
          <w:rFonts w:asciiTheme="minorHAnsi" w:eastAsia="Calibri" w:hAnsiTheme="minorHAnsi" w:cstheme="minorHAnsi"/>
        </w:rPr>
        <w:t xml:space="preserve">s </w:t>
      </w:r>
      <w:r w:rsidRPr="00C83F66">
        <w:rPr>
          <w:rFonts w:asciiTheme="minorHAnsi" w:eastAsia="Calibri" w:hAnsiTheme="minorHAnsi" w:cstheme="minorHAnsi"/>
          <w:spacing w:val="1"/>
        </w:rPr>
        <w:t>b</w:t>
      </w:r>
      <w:r w:rsidRPr="00C83F66">
        <w:rPr>
          <w:rFonts w:asciiTheme="minorHAnsi" w:eastAsia="Calibri" w:hAnsiTheme="minorHAnsi" w:cstheme="minorHAnsi"/>
          <w:spacing w:val="-1"/>
        </w:rPr>
        <w:t>ee</w:t>
      </w:r>
      <w:r w:rsidRPr="00C83F66">
        <w:rPr>
          <w:rFonts w:asciiTheme="minorHAnsi" w:eastAsia="Calibri" w:hAnsiTheme="minorHAnsi" w:cstheme="minorHAnsi"/>
        </w:rPr>
        <w:t>n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</w:rPr>
        <w:t>in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ndu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try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f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</w:rPr>
        <w:t>10</w:t>
      </w:r>
      <w:r w:rsidRPr="00C83F66">
        <w:rPr>
          <w:rFonts w:asciiTheme="minorHAnsi" w:eastAsia="Calibri" w:hAnsiTheme="minorHAnsi" w:cstheme="minorHAnsi"/>
          <w:spacing w:val="-1"/>
        </w:rPr>
        <w:t>-</w:t>
      </w:r>
      <w:r w:rsidRPr="00C83F66">
        <w:rPr>
          <w:rFonts w:asciiTheme="minorHAnsi" w:eastAsia="Calibri" w:hAnsiTheme="minorHAnsi" w:cstheme="minorHAnsi"/>
        </w:rPr>
        <w:t>15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y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.</w:t>
      </w:r>
    </w:p>
    <w:p w14:paraId="7EDD455C" w14:textId="77777777" w:rsidR="00517A34" w:rsidRPr="00C83F66" w:rsidRDefault="00517A34">
      <w:pPr>
        <w:spacing w:before="7" w:line="120" w:lineRule="exact"/>
        <w:rPr>
          <w:rFonts w:asciiTheme="minorHAnsi" w:hAnsiTheme="minorHAnsi" w:cstheme="minorHAnsi"/>
          <w:sz w:val="12"/>
          <w:szCs w:val="12"/>
        </w:rPr>
      </w:pPr>
    </w:p>
    <w:p w14:paraId="09BADBFA" w14:textId="77777777" w:rsidR="00517A34" w:rsidRPr="00C83F66" w:rsidRDefault="00C83F66">
      <w:pPr>
        <w:spacing w:line="276" w:lineRule="auto"/>
        <w:ind w:right="81"/>
        <w:rPr>
          <w:rFonts w:asciiTheme="minorHAnsi" w:eastAsia="Calibri" w:hAnsiTheme="minorHAnsi" w:cstheme="minorHAnsi"/>
        </w:rPr>
      </w:pP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1"/>
        </w:rPr>
        <w:t>és</w:t>
      </w:r>
      <w:r w:rsidRPr="00C83F66">
        <w:rPr>
          <w:rFonts w:asciiTheme="minorHAnsi" w:eastAsia="Calibri" w:hAnsiTheme="minorHAnsi" w:cstheme="minorHAnsi"/>
          <w:spacing w:val="3"/>
        </w:rPr>
        <w:t>u</w:t>
      </w:r>
      <w:r w:rsidRPr="00C83F66">
        <w:rPr>
          <w:rFonts w:asciiTheme="minorHAnsi" w:eastAsia="Calibri" w:hAnsiTheme="minorHAnsi" w:cstheme="minorHAnsi"/>
          <w:spacing w:val="-1"/>
        </w:rPr>
        <w:t>m</w:t>
      </w:r>
      <w:r w:rsidRPr="00C83F66">
        <w:rPr>
          <w:rFonts w:asciiTheme="minorHAnsi" w:eastAsia="Calibri" w:hAnsiTheme="minorHAnsi" w:cstheme="minorHAnsi"/>
          <w:spacing w:val="2"/>
        </w:rPr>
        <w:t>é</w:t>
      </w:r>
      <w:r w:rsidRPr="00C83F66">
        <w:rPr>
          <w:rFonts w:asciiTheme="minorHAnsi" w:eastAsia="Calibri" w:hAnsiTheme="minorHAnsi" w:cstheme="minorHAnsi"/>
        </w:rPr>
        <w:t>s</w:t>
      </w:r>
      <w:r w:rsidRPr="00C83F66">
        <w:rPr>
          <w:rFonts w:asciiTheme="minorHAnsi" w:eastAsia="Calibri" w:hAnsiTheme="minorHAnsi" w:cstheme="minorHAnsi"/>
          <w:spacing w:val="-8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re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yp</w:t>
      </w:r>
      <w:r w:rsidRPr="00C83F66">
        <w:rPr>
          <w:rFonts w:asciiTheme="minorHAnsi" w:eastAsia="Calibri" w:hAnsiTheme="minorHAnsi" w:cstheme="minorHAnsi"/>
        </w:rPr>
        <w:t>ic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lly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d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b</w:t>
      </w:r>
      <w:r w:rsidRPr="00C83F66">
        <w:rPr>
          <w:rFonts w:asciiTheme="minorHAnsi" w:eastAsia="Calibri" w:hAnsiTheme="minorHAnsi" w:cstheme="minorHAnsi"/>
        </w:rPr>
        <w:t>y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Hu</w:t>
      </w:r>
      <w:r w:rsidRPr="00C83F66">
        <w:rPr>
          <w:rFonts w:asciiTheme="minorHAnsi" w:eastAsia="Calibri" w:hAnsiTheme="minorHAnsi" w:cstheme="minorHAnsi"/>
          <w:spacing w:val="-1"/>
        </w:rPr>
        <w:t>m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n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1"/>
        </w:rPr>
        <w:t>es</w:t>
      </w:r>
      <w:r w:rsidRPr="00C83F66">
        <w:rPr>
          <w:rFonts w:asciiTheme="minorHAnsi" w:eastAsia="Calibri" w:hAnsiTheme="minorHAnsi" w:cstheme="minorHAnsi"/>
          <w:spacing w:val="1"/>
        </w:rPr>
        <w:t>ou</w:t>
      </w:r>
      <w:r w:rsidRPr="00C83F66">
        <w:rPr>
          <w:rFonts w:asciiTheme="minorHAnsi" w:eastAsia="Calibri" w:hAnsiTheme="minorHAnsi" w:cstheme="minorHAnsi"/>
        </w:rPr>
        <w:t>rc</w:t>
      </w:r>
      <w:r w:rsidRPr="00C83F66">
        <w:rPr>
          <w:rFonts w:asciiTheme="minorHAnsi" w:eastAsia="Calibri" w:hAnsiTheme="minorHAnsi" w:cstheme="minorHAnsi"/>
          <w:spacing w:val="2"/>
        </w:rPr>
        <w:t>e</w:t>
      </w:r>
      <w:r w:rsidRPr="00C83F66">
        <w:rPr>
          <w:rFonts w:asciiTheme="minorHAnsi" w:eastAsia="Calibri" w:hAnsiTheme="minorHAnsi" w:cstheme="minorHAnsi"/>
        </w:rPr>
        <w:t>s</w:t>
      </w:r>
      <w:r w:rsidRPr="00C83F66">
        <w:rPr>
          <w:rFonts w:asciiTheme="minorHAnsi" w:eastAsia="Calibri" w:hAnsiTheme="minorHAnsi" w:cstheme="minorHAnsi"/>
          <w:spacing w:val="-9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an</w:t>
      </w:r>
      <w:r w:rsidRPr="00C83F66">
        <w:rPr>
          <w:rFonts w:asciiTheme="minorHAnsi" w:eastAsia="Calibri" w:hAnsiTheme="minorHAnsi" w:cstheme="minorHAnsi"/>
        </w:rPr>
        <w:t>d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b</w:t>
      </w:r>
      <w:r w:rsidRPr="00C83F66">
        <w:rPr>
          <w:rFonts w:asciiTheme="minorHAnsi" w:eastAsia="Calibri" w:hAnsiTheme="minorHAnsi" w:cstheme="minorHAnsi"/>
        </w:rPr>
        <w:t>y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d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pa</w:t>
      </w:r>
      <w:r w:rsidRPr="00C83F66">
        <w:rPr>
          <w:rFonts w:asciiTheme="minorHAnsi" w:eastAsia="Calibri" w:hAnsiTheme="minorHAnsi" w:cstheme="minorHAnsi"/>
        </w:rPr>
        <w:t>rt</w:t>
      </w:r>
      <w:r w:rsidRPr="00C83F66">
        <w:rPr>
          <w:rFonts w:asciiTheme="minorHAnsi" w:eastAsia="Calibri" w:hAnsiTheme="minorHAnsi" w:cstheme="minorHAnsi"/>
          <w:spacing w:val="-1"/>
        </w:rPr>
        <w:t>me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9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m</w:t>
      </w:r>
      <w:r w:rsidRPr="00C83F66">
        <w:rPr>
          <w:rFonts w:asciiTheme="minorHAnsi" w:eastAsia="Calibri" w:hAnsiTheme="minorHAnsi" w:cstheme="minorHAnsi"/>
          <w:spacing w:val="1"/>
        </w:rPr>
        <w:t>ana</w:t>
      </w:r>
      <w:r w:rsidRPr="00C83F66">
        <w:rPr>
          <w:rFonts w:asciiTheme="minorHAnsi" w:eastAsia="Calibri" w:hAnsiTheme="minorHAnsi" w:cstheme="minorHAnsi"/>
        </w:rPr>
        <w:t>g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2"/>
        </w:rPr>
        <w:t>r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.</w:t>
      </w:r>
      <w:r w:rsidRPr="00C83F66">
        <w:rPr>
          <w:rFonts w:asciiTheme="minorHAnsi" w:eastAsia="Calibri" w:hAnsiTheme="minorHAnsi" w:cstheme="minorHAnsi"/>
          <w:spacing w:val="38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Hu</w:t>
      </w:r>
      <w:r w:rsidRPr="00C83F66">
        <w:rPr>
          <w:rFonts w:asciiTheme="minorHAnsi" w:eastAsia="Calibri" w:hAnsiTheme="minorHAnsi" w:cstheme="minorHAnsi"/>
          <w:spacing w:val="-1"/>
        </w:rPr>
        <w:t>m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n r</w:t>
      </w:r>
      <w:r w:rsidRPr="00C83F66">
        <w:rPr>
          <w:rFonts w:asciiTheme="minorHAnsi" w:eastAsia="Calibri" w:hAnsiTheme="minorHAnsi" w:cstheme="minorHAnsi"/>
          <w:spacing w:val="-1"/>
        </w:rPr>
        <w:t>es</w:t>
      </w:r>
      <w:r w:rsidRPr="00C83F66">
        <w:rPr>
          <w:rFonts w:asciiTheme="minorHAnsi" w:eastAsia="Calibri" w:hAnsiTheme="minorHAnsi" w:cstheme="minorHAnsi"/>
          <w:spacing w:val="1"/>
        </w:rPr>
        <w:t>ou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2"/>
        </w:rPr>
        <w:t>c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s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w</w:t>
      </w:r>
      <w:r w:rsidRPr="00C83F66">
        <w:rPr>
          <w:rFonts w:asciiTheme="minorHAnsi" w:eastAsia="Calibri" w:hAnsiTheme="minorHAnsi" w:cstheme="minorHAnsi"/>
        </w:rPr>
        <w:t>ill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yp</w:t>
      </w:r>
      <w:r w:rsidRPr="00C83F66">
        <w:rPr>
          <w:rFonts w:asciiTheme="minorHAnsi" w:eastAsia="Calibri" w:hAnsiTheme="minorHAnsi" w:cstheme="minorHAnsi"/>
        </w:rPr>
        <w:t>ic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lly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ak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  <w:spacing w:val="2"/>
        </w:rPr>
        <w:t>3</w:t>
      </w:r>
      <w:r w:rsidRPr="00C83F66">
        <w:rPr>
          <w:rFonts w:asciiTheme="minorHAnsi" w:eastAsia="Calibri" w:hAnsiTheme="minorHAnsi" w:cstheme="minorHAnsi"/>
        </w:rPr>
        <w:t>0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se</w:t>
      </w:r>
      <w:r w:rsidRPr="00C83F66">
        <w:rPr>
          <w:rFonts w:asciiTheme="minorHAnsi" w:eastAsia="Calibri" w:hAnsiTheme="minorHAnsi" w:cstheme="minorHAnsi"/>
        </w:rPr>
        <w:t>c</w:t>
      </w:r>
      <w:r w:rsidRPr="00C83F66">
        <w:rPr>
          <w:rFonts w:asciiTheme="minorHAnsi" w:eastAsia="Calibri" w:hAnsiTheme="minorHAnsi" w:cstheme="minorHAnsi"/>
          <w:spacing w:val="1"/>
        </w:rPr>
        <w:t>ond</w:t>
      </w:r>
      <w:r w:rsidRPr="00C83F66">
        <w:rPr>
          <w:rFonts w:asciiTheme="minorHAnsi" w:eastAsia="Calibri" w:hAnsiTheme="minorHAnsi" w:cstheme="minorHAnsi"/>
        </w:rPr>
        <w:t>s</w:t>
      </w:r>
      <w:r w:rsidRPr="00C83F66">
        <w:rPr>
          <w:rFonts w:asciiTheme="minorHAnsi" w:eastAsia="Calibri" w:hAnsiTheme="minorHAnsi" w:cstheme="minorHAnsi"/>
          <w:spacing w:val="-8"/>
        </w:rPr>
        <w:t xml:space="preserve"> </w:t>
      </w:r>
      <w:r w:rsidRPr="00C83F66">
        <w:rPr>
          <w:rFonts w:asciiTheme="minorHAnsi" w:eastAsia="Calibri" w:hAnsiTheme="minorHAnsi" w:cstheme="minorHAnsi"/>
        </w:rPr>
        <w:t>to</w:t>
      </w:r>
      <w:r w:rsidRPr="00C83F66">
        <w:rPr>
          <w:rFonts w:asciiTheme="minorHAnsi" w:eastAsia="Calibri" w:hAnsiTheme="minorHAnsi" w:cstheme="minorHAnsi"/>
          <w:spacing w:val="1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m</w:t>
      </w:r>
      <w:r w:rsidRPr="00C83F66">
        <w:rPr>
          <w:rFonts w:asciiTheme="minorHAnsi" w:eastAsia="Calibri" w:hAnsiTheme="minorHAnsi" w:cstheme="minorHAnsi"/>
          <w:spacing w:val="1"/>
        </w:rPr>
        <w:t>ak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ir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“</w:t>
      </w:r>
      <w:r w:rsidRPr="00C83F66">
        <w:rPr>
          <w:rFonts w:asciiTheme="minorHAnsi" w:eastAsia="Calibri" w:hAnsiTheme="minorHAnsi" w:cstheme="minorHAnsi"/>
        </w:rPr>
        <w:t>g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”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“no</w:t>
      </w:r>
      <w:r w:rsidRPr="00C83F66">
        <w:rPr>
          <w:rFonts w:asciiTheme="minorHAnsi" w:eastAsia="Calibri" w:hAnsiTheme="minorHAnsi" w:cstheme="minorHAnsi"/>
          <w:spacing w:val="-1"/>
        </w:rPr>
        <w:t>-</w:t>
      </w:r>
      <w:r w:rsidRPr="00C83F66">
        <w:rPr>
          <w:rFonts w:asciiTheme="minorHAnsi" w:eastAsia="Calibri" w:hAnsiTheme="minorHAnsi" w:cstheme="minorHAnsi"/>
        </w:rPr>
        <w:t>g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”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d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ci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on</w:t>
      </w:r>
      <w:r w:rsidRPr="00C83F66">
        <w:rPr>
          <w:rFonts w:asciiTheme="minorHAnsi" w:eastAsia="Calibri" w:hAnsiTheme="minorHAnsi" w:cstheme="minorHAnsi"/>
        </w:rPr>
        <w:t>. D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pa</w:t>
      </w:r>
      <w:r w:rsidRPr="00C83F66">
        <w:rPr>
          <w:rFonts w:asciiTheme="minorHAnsi" w:eastAsia="Calibri" w:hAnsiTheme="minorHAnsi" w:cstheme="minorHAnsi"/>
        </w:rPr>
        <w:t>rt</w:t>
      </w:r>
      <w:r w:rsidRPr="00C83F66">
        <w:rPr>
          <w:rFonts w:asciiTheme="minorHAnsi" w:eastAsia="Calibri" w:hAnsiTheme="minorHAnsi" w:cstheme="minorHAnsi"/>
          <w:spacing w:val="-1"/>
        </w:rPr>
        <w:t>me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7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m</w:t>
      </w:r>
      <w:r w:rsidRPr="00C83F66">
        <w:rPr>
          <w:rFonts w:asciiTheme="minorHAnsi" w:eastAsia="Calibri" w:hAnsiTheme="minorHAnsi" w:cstheme="minorHAnsi"/>
          <w:spacing w:val="1"/>
        </w:rPr>
        <w:t>ana</w:t>
      </w:r>
      <w:r w:rsidRPr="00C83F66">
        <w:rPr>
          <w:rFonts w:asciiTheme="minorHAnsi" w:eastAsia="Calibri" w:hAnsiTheme="minorHAnsi" w:cstheme="minorHAnsi"/>
        </w:rPr>
        <w:t>g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3"/>
        </w:rPr>
        <w:t>r</w:t>
      </w:r>
      <w:r w:rsidRPr="00C83F66">
        <w:rPr>
          <w:rFonts w:asciiTheme="minorHAnsi" w:eastAsia="Calibri" w:hAnsiTheme="minorHAnsi" w:cstheme="minorHAnsi"/>
        </w:rPr>
        <w:t>s</w:t>
      </w:r>
      <w:r w:rsidRPr="00C83F66">
        <w:rPr>
          <w:rFonts w:asciiTheme="minorHAnsi" w:eastAsia="Calibri" w:hAnsiTheme="minorHAnsi" w:cstheme="minorHAnsi"/>
          <w:spacing w:val="-9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w</w:t>
      </w:r>
      <w:r w:rsidRPr="00C83F66">
        <w:rPr>
          <w:rFonts w:asciiTheme="minorHAnsi" w:eastAsia="Calibri" w:hAnsiTheme="minorHAnsi" w:cstheme="minorHAnsi"/>
        </w:rPr>
        <w:t>ill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3"/>
        </w:rPr>
        <w:t>y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</w:rPr>
        <w:t>ic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lly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ak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</w:rPr>
        <w:t>5</w:t>
      </w:r>
      <w:r w:rsidRPr="00C83F66">
        <w:rPr>
          <w:rFonts w:asciiTheme="minorHAnsi" w:eastAsia="Calibri" w:hAnsiTheme="minorHAnsi" w:cstheme="minorHAnsi"/>
          <w:spacing w:val="-1"/>
        </w:rPr>
        <w:t xml:space="preserve"> m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nu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s</w:t>
      </w:r>
      <w:r w:rsidRPr="00C83F66">
        <w:rPr>
          <w:rFonts w:asciiTheme="minorHAnsi" w:eastAsia="Calibri" w:hAnsiTheme="minorHAnsi" w:cstheme="minorHAnsi"/>
          <w:spacing w:val="-8"/>
        </w:rPr>
        <w:t xml:space="preserve"> </w:t>
      </w:r>
      <w:r w:rsidRPr="00C83F66">
        <w:rPr>
          <w:rFonts w:asciiTheme="minorHAnsi" w:eastAsia="Calibri" w:hAnsiTheme="minorHAnsi" w:cstheme="minorHAnsi"/>
        </w:rPr>
        <w:t>to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</w:rPr>
        <w:t>c</w:t>
      </w:r>
      <w:r w:rsidRPr="00C83F66">
        <w:rPr>
          <w:rFonts w:asciiTheme="minorHAnsi" w:eastAsia="Calibri" w:hAnsiTheme="minorHAnsi" w:cstheme="minorHAnsi"/>
          <w:spacing w:val="3"/>
        </w:rPr>
        <w:t>o</w:t>
      </w:r>
      <w:r w:rsidRPr="00C83F66">
        <w:rPr>
          <w:rFonts w:asciiTheme="minorHAnsi" w:eastAsia="Calibri" w:hAnsiTheme="minorHAnsi" w:cstheme="minorHAnsi"/>
          <w:spacing w:val="2"/>
        </w:rPr>
        <w:t>m</w:t>
      </w:r>
      <w:r w:rsidRPr="00C83F66">
        <w:rPr>
          <w:rFonts w:asciiTheme="minorHAnsi" w:eastAsia="Calibri" w:hAnsiTheme="minorHAnsi" w:cstheme="minorHAnsi"/>
          <w:spacing w:val="1"/>
        </w:rPr>
        <w:t>pa</w:t>
      </w:r>
      <w:r w:rsidRPr="00C83F66">
        <w:rPr>
          <w:rFonts w:asciiTheme="minorHAnsi" w:eastAsia="Calibri" w:hAnsiTheme="minorHAnsi" w:cstheme="minorHAnsi"/>
        </w:rPr>
        <w:t>re</w:t>
      </w:r>
      <w:r w:rsidRPr="00C83F66">
        <w:rPr>
          <w:rFonts w:asciiTheme="minorHAnsi" w:eastAsia="Calibri" w:hAnsiTheme="minorHAnsi" w:cstheme="minorHAnsi"/>
          <w:spacing w:val="-7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you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1"/>
        </w:rPr>
        <w:t>és</w:t>
      </w:r>
      <w:r w:rsidRPr="00C83F66">
        <w:rPr>
          <w:rFonts w:asciiTheme="minorHAnsi" w:eastAsia="Calibri" w:hAnsiTheme="minorHAnsi" w:cstheme="minorHAnsi"/>
          <w:spacing w:val="1"/>
        </w:rPr>
        <w:t>u</w:t>
      </w:r>
      <w:r w:rsidRPr="00C83F66">
        <w:rPr>
          <w:rFonts w:asciiTheme="minorHAnsi" w:eastAsia="Calibri" w:hAnsiTheme="minorHAnsi" w:cstheme="minorHAnsi"/>
          <w:spacing w:val="-1"/>
        </w:rPr>
        <w:t>m</w:t>
      </w:r>
      <w:r w:rsidRPr="00C83F66">
        <w:rPr>
          <w:rFonts w:asciiTheme="minorHAnsi" w:eastAsia="Calibri" w:hAnsiTheme="minorHAnsi" w:cstheme="minorHAnsi"/>
        </w:rPr>
        <w:t>é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w</w:t>
      </w:r>
      <w:r w:rsidRPr="00C83F66">
        <w:rPr>
          <w:rFonts w:asciiTheme="minorHAnsi" w:eastAsia="Calibri" w:hAnsiTheme="minorHAnsi" w:cstheme="minorHAnsi"/>
        </w:rPr>
        <w:t>ith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  <w:spacing w:val="-1"/>
        </w:rPr>
        <w:t xml:space="preserve">er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p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</w:rPr>
        <w:t>c</w:t>
      </w:r>
      <w:r w:rsidRPr="00C83F66">
        <w:rPr>
          <w:rFonts w:asciiTheme="minorHAnsi" w:eastAsia="Calibri" w:hAnsiTheme="minorHAnsi" w:cstheme="minorHAnsi"/>
          <w:spacing w:val="1"/>
        </w:rPr>
        <w:t>and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da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1"/>
        </w:rPr>
        <w:t>es</w:t>
      </w:r>
      <w:r w:rsidRPr="00C83F66">
        <w:rPr>
          <w:rFonts w:asciiTheme="minorHAnsi" w:eastAsia="Calibri" w:hAnsiTheme="minorHAnsi" w:cstheme="minorHAnsi"/>
        </w:rPr>
        <w:t>.</w:t>
      </w:r>
      <w:r w:rsidRPr="00C83F66">
        <w:rPr>
          <w:rFonts w:asciiTheme="minorHAnsi" w:eastAsia="Calibri" w:hAnsiTheme="minorHAnsi" w:cstheme="minorHAnsi"/>
          <w:spacing w:val="-8"/>
        </w:rPr>
        <w:t xml:space="preserve"> </w:t>
      </w:r>
      <w:r w:rsidRPr="00C83F66">
        <w:rPr>
          <w:rFonts w:asciiTheme="minorHAnsi" w:eastAsia="Calibri" w:hAnsiTheme="minorHAnsi" w:cstheme="minorHAnsi"/>
        </w:rPr>
        <w:t>M</w:t>
      </w:r>
      <w:r w:rsidRPr="00C83F66">
        <w:rPr>
          <w:rFonts w:asciiTheme="minorHAnsi" w:eastAsia="Calibri" w:hAnsiTheme="minorHAnsi" w:cstheme="minorHAnsi"/>
          <w:spacing w:val="1"/>
        </w:rPr>
        <w:t>ak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  <w:spacing w:val="1"/>
        </w:rPr>
        <w:t>u</w:t>
      </w:r>
      <w:r w:rsidRPr="00C83F66">
        <w:rPr>
          <w:rFonts w:asciiTheme="minorHAnsi" w:eastAsia="Calibri" w:hAnsiTheme="minorHAnsi" w:cstheme="minorHAnsi"/>
        </w:rPr>
        <w:t>re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3"/>
        </w:rPr>
        <w:t>h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you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-1"/>
        </w:rPr>
        <w:t>és</w:t>
      </w:r>
      <w:r w:rsidRPr="00C83F66">
        <w:rPr>
          <w:rFonts w:asciiTheme="minorHAnsi" w:eastAsia="Calibri" w:hAnsiTheme="minorHAnsi" w:cstheme="minorHAnsi"/>
          <w:spacing w:val="1"/>
        </w:rPr>
        <w:t>u</w:t>
      </w:r>
      <w:r w:rsidRPr="00C83F66">
        <w:rPr>
          <w:rFonts w:asciiTheme="minorHAnsi" w:eastAsia="Calibri" w:hAnsiTheme="minorHAnsi" w:cstheme="minorHAnsi"/>
          <w:spacing w:val="-1"/>
        </w:rPr>
        <w:t>m</w:t>
      </w:r>
      <w:r w:rsidRPr="00C83F66">
        <w:rPr>
          <w:rFonts w:asciiTheme="minorHAnsi" w:eastAsia="Calibri" w:hAnsiTheme="minorHAnsi" w:cstheme="minorHAnsi"/>
        </w:rPr>
        <w:t>é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cc</w:t>
      </w:r>
      <w:r w:rsidRPr="00C83F66">
        <w:rPr>
          <w:rFonts w:asciiTheme="minorHAnsi" w:eastAsia="Calibri" w:hAnsiTheme="minorHAnsi" w:cstheme="minorHAnsi"/>
          <w:spacing w:val="3"/>
        </w:rPr>
        <w:t>o</w:t>
      </w:r>
      <w:r w:rsidRPr="00C83F66">
        <w:rPr>
          <w:rFonts w:asciiTheme="minorHAnsi" w:eastAsia="Calibri" w:hAnsiTheme="minorHAnsi" w:cstheme="minorHAnsi"/>
          <w:spacing w:val="-1"/>
        </w:rPr>
        <w:t>mm</w:t>
      </w:r>
      <w:r w:rsidRPr="00C83F66">
        <w:rPr>
          <w:rFonts w:asciiTheme="minorHAnsi" w:eastAsia="Calibri" w:hAnsiTheme="minorHAnsi" w:cstheme="minorHAnsi"/>
          <w:spacing w:val="1"/>
        </w:rPr>
        <w:t>oda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2"/>
        </w:rPr>
        <w:t>e</w:t>
      </w:r>
      <w:r w:rsidRPr="00C83F66">
        <w:rPr>
          <w:rFonts w:asciiTheme="minorHAnsi" w:eastAsia="Calibri" w:hAnsiTheme="minorHAnsi" w:cstheme="minorHAnsi"/>
        </w:rPr>
        <w:t>s</w:t>
      </w:r>
      <w:r w:rsidRPr="00C83F66">
        <w:rPr>
          <w:rFonts w:asciiTheme="minorHAnsi" w:eastAsia="Calibri" w:hAnsiTheme="minorHAnsi" w:cstheme="minorHAnsi"/>
          <w:spacing w:val="-13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bo</w:t>
      </w:r>
      <w:r w:rsidRPr="00C83F66">
        <w:rPr>
          <w:rFonts w:asciiTheme="minorHAnsi" w:eastAsia="Calibri" w:hAnsiTheme="minorHAnsi" w:cstheme="minorHAnsi"/>
        </w:rPr>
        <w:t>th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-1"/>
        </w:rPr>
        <w:t>ev</w:t>
      </w:r>
      <w:r w:rsidRPr="00C83F66">
        <w:rPr>
          <w:rFonts w:asciiTheme="minorHAnsi" w:eastAsia="Calibri" w:hAnsiTheme="minorHAnsi" w:cstheme="minorHAnsi"/>
          <w:spacing w:val="2"/>
        </w:rPr>
        <w:t>e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.</w:t>
      </w:r>
    </w:p>
    <w:p w14:paraId="6095BB8B" w14:textId="77777777" w:rsidR="00517A34" w:rsidRPr="00C83F66" w:rsidRDefault="00517A34">
      <w:pPr>
        <w:spacing w:before="7" w:line="120" w:lineRule="exact"/>
        <w:rPr>
          <w:rFonts w:asciiTheme="minorHAnsi" w:hAnsiTheme="minorHAnsi" w:cstheme="minorHAnsi"/>
          <w:sz w:val="12"/>
          <w:szCs w:val="12"/>
        </w:rPr>
      </w:pPr>
    </w:p>
    <w:p w14:paraId="6B48A666" w14:textId="77777777" w:rsidR="00517A34" w:rsidRPr="00C83F66" w:rsidRDefault="00C83F66">
      <w:pPr>
        <w:spacing w:line="278" w:lineRule="auto"/>
        <w:ind w:right="161"/>
        <w:rPr>
          <w:rFonts w:asciiTheme="minorHAnsi" w:eastAsia="Calibri" w:hAnsiTheme="minorHAnsi" w:cstheme="minorHAnsi"/>
        </w:rPr>
        <w:sectPr w:rsidR="00517A34" w:rsidRPr="00C83F66">
          <w:type w:val="continuous"/>
          <w:pgSz w:w="12240" w:h="15840"/>
          <w:pgMar w:top="380" w:right="760" w:bottom="280" w:left="620" w:header="720" w:footer="720" w:gutter="0"/>
          <w:cols w:num="2" w:space="720" w:equalWidth="0">
            <w:col w:w="3237" w:space="401"/>
            <w:col w:w="7222"/>
          </w:cols>
        </w:sectPr>
      </w:pPr>
      <w:r w:rsidRPr="00C83F66">
        <w:rPr>
          <w:rFonts w:asciiTheme="minorHAnsi" w:eastAsia="Calibri" w:hAnsiTheme="minorHAnsi" w:cstheme="minorHAnsi"/>
          <w:b/>
          <w:spacing w:val="1"/>
        </w:rPr>
        <w:t>N</w:t>
      </w:r>
      <w:r w:rsidRPr="00C83F66">
        <w:rPr>
          <w:rFonts w:asciiTheme="minorHAnsi" w:eastAsia="Calibri" w:hAnsiTheme="minorHAnsi" w:cstheme="minorHAnsi"/>
          <w:b/>
        </w:rPr>
        <w:t>OT</w:t>
      </w:r>
      <w:r w:rsidRPr="00C83F66">
        <w:rPr>
          <w:rFonts w:asciiTheme="minorHAnsi" w:eastAsia="Calibri" w:hAnsiTheme="minorHAnsi" w:cstheme="minorHAnsi"/>
          <w:b/>
          <w:spacing w:val="-1"/>
        </w:rPr>
        <w:t>E</w:t>
      </w:r>
      <w:r w:rsidRPr="00C83F66">
        <w:rPr>
          <w:rFonts w:asciiTheme="minorHAnsi" w:eastAsia="Calibri" w:hAnsiTheme="minorHAnsi" w:cstheme="minorHAnsi"/>
          <w:b/>
        </w:rPr>
        <w:t>:</w:t>
      </w:r>
      <w:r w:rsidRPr="00C83F66">
        <w:rPr>
          <w:rFonts w:asciiTheme="minorHAnsi" w:eastAsia="Calibri" w:hAnsiTheme="minorHAnsi" w:cstheme="minorHAnsi"/>
          <w:b/>
          <w:spacing w:val="-5"/>
        </w:rPr>
        <w:t xml:space="preserve"> </w:t>
      </w:r>
      <w:r w:rsidRPr="00C83F66">
        <w:rPr>
          <w:rFonts w:asciiTheme="minorHAnsi" w:eastAsia="Calibri" w:hAnsiTheme="minorHAnsi" w:cstheme="minorHAnsi"/>
        </w:rPr>
        <w:t>Alt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</w:rPr>
        <w:t>o</w:t>
      </w:r>
      <w:r w:rsidRPr="00C83F66">
        <w:rPr>
          <w:rFonts w:asciiTheme="minorHAnsi" w:eastAsia="Calibri" w:hAnsiTheme="minorHAnsi" w:cstheme="minorHAnsi"/>
          <w:spacing w:val="1"/>
        </w:rPr>
        <w:t>u</w:t>
      </w:r>
      <w:r w:rsidRPr="00C83F66">
        <w:rPr>
          <w:rFonts w:asciiTheme="minorHAnsi" w:eastAsia="Calibri" w:hAnsiTheme="minorHAnsi" w:cstheme="minorHAnsi"/>
        </w:rPr>
        <w:t>gh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2"/>
        </w:rPr>
        <w:t>e</w:t>
      </w:r>
      <w:r w:rsidRPr="00C83F66">
        <w:rPr>
          <w:rFonts w:asciiTheme="minorHAnsi" w:eastAsia="Calibri" w:hAnsiTheme="minorHAnsi" w:cstheme="minorHAnsi"/>
          <w:spacing w:val="-1"/>
        </w:rPr>
        <w:t>fe</w:t>
      </w:r>
      <w:r w:rsidRPr="00C83F66">
        <w:rPr>
          <w:rFonts w:asciiTheme="minorHAnsi" w:eastAsia="Calibri" w:hAnsiTheme="minorHAnsi" w:cstheme="minorHAnsi"/>
          <w:spacing w:val="2"/>
        </w:rPr>
        <w:t>r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c</w:t>
      </w:r>
      <w:r w:rsidRPr="00C83F66">
        <w:rPr>
          <w:rFonts w:asciiTheme="minorHAnsi" w:eastAsia="Calibri" w:hAnsiTheme="minorHAnsi" w:cstheme="minorHAnsi"/>
          <w:spacing w:val="2"/>
        </w:rPr>
        <w:t>e</w:t>
      </w:r>
      <w:r w:rsidRPr="00C83F66">
        <w:rPr>
          <w:rFonts w:asciiTheme="minorHAnsi" w:eastAsia="Calibri" w:hAnsiTheme="minorHAnsi" w:cstheme="minorHAnsi"/>
        </w:rPr>
        <w:t>s</w:t>
      </w:r>
      <w:r w:rsidRPr="00C83F66">
        <w:rPr>
          <w:rFonts w:asciiTheme="minorHAnsi" w:eastAsia="Calibri" w:hAnsiTheme="minorHAnsi" w:cstheme="minorHAnsi"/>
          <w:spacing w:val="-10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re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-1"/>
        </w:rPr>
        <w:t>m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</w:rPr>
        <w:t>ort</w:t>
      </w:r>
      <w:r w:rsidRPr="00C83F66">
        <w:rPr>
          <w:rFonts w:asciiTheme="minorHAnsi" w:eastAsia="Calibri" w:hAnsiTheme="minorHAnsi" w:cstheme="minorHAnsi"/>
          <w:spacing w:val="1"/>
        </w:rPr>
        <w:t>an</w:t>
      </w:r>
      <w:r w:rsidRPr="00C83F66">
        <w:rPr>
          <w:rFonts w:asciiTheme="minorHAnsi" w:eastAsia="Calibri" w:hAnsiTheme="minorHAnsi" w:cstheme="minorHAnsi"/>
        </w:rPr>
        <w:t>t,</w:t>
      </w:r>
      <w:r w:rsidRPr="00C83F66">
        <w:rPr>
          <w:rFonts w:asciiTheme="minorHAnsi" w:eastAsia="Calibri" w:hAnsiTheme="minorHAnsi" w:cstheme="minorHAnsi"/>
          <w:spacing w:val="-8"/>
        </w:rPr>
        <w:t xml:space="preserve"> 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y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  <w:spacing w:val="1"/>
        </w:rPr>
        <w:t>h</w:t>
      </w:r>
      <w:r w:rsidRPr="00C83F66">
        <w:rPr>
          <w:rFonts w:asciiTheme="minorHAnsi" w:eastAsia="Calibri" w:hAnsiTheme="minorHAnsi" w:cstheme="minorHAnsi"/>
        </w:rPr>
        <w:t>o</w:t>
      </w:r>
      <w:r w:rsidRPr="00C83F66">
        <w:rPr>
          <w:rFonts w:asciiTheme="minorHAnsi" w:eastAsia="Calibri" w:hAnsiTheme="minorHAnsi" w:cstheme="minorHAnsi"/>
          <w:spacing w:val="1"/>
        </w:rPr>
        <w:t>u</w:t>
      </w:r>
      <w:r w:rsidRPr="00C83F66">
        <w:rPr>
          <w:rFonts w:asciiTheme="minorHAnsi" w:eastAsia="Calibri" w:hAnsiTheme="minorHAnsi" w:cstheme="minorHAnsi"/>
        </w:rPr>
        <w:t>ld</w:t>
      </w:r>
      <w:r w:rsidRPr="00C83F66">
        <w:rPr>
          <w:rFonts w:asciiTheme="minorHAnsi" w:eastAsia="Calibri" w:hAnsiTheme="minorHAnsi" w:cstheme="minorHAnsi"/>
          <w:spacing w:val="-4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b</w:t>
      </w:r>
      <w:r w:rsidRPr="00C83F66">
        <w:rPr>
          <w:rFonts w:asciiTheme="minorHAnsi" w:eastAsia="Calibri" w:hAnsiTheme="minorHAnsi" w:cstheme="minorHAnsi"/>
        </w:rPr>
        <w:t>e</w:t>
      </w:r>
      <w:r w:rsidRPr="00C83F66">
        <w:rPr>
          <w:rFonts w:asciiTheme="minorHAnsi" w:eastAsia="Calibri" w:hAnsiTheme="minorHAnsi" w:cstheme="minorHAnsi"/>
          <w:spacing w:val="-2"/>
        </w:rPr>
        <w:t xml:space="preserve"> 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cl</w:t>
      </w:r>
      <w:r w:rsidRPr="00C83F66">
        <w:rPr>
          <w:rFonts w:asciiTheme="minorHAnsi" w:eastAsia="Calibri" w:hAnsiTheme="minorHAnsi" w:cstheme="minorHAnsi"/>
          <w:spacing w:val="1"/>
        </w:rPr>
        <w:t>ud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d</w:t>
      </w:r>
      <w:r w:rsidRPr="00C83F66">
        <w:rPr>
          <w:rFonts w:asciiTheme="minorHAnsi" w:eastAsia="Calibri" w:hAnsiTheme="minorHAnsi" w:cstheme="minorHAnsi"/>
          <w:spacing w:val="-6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</w:rPr>
        <w:t>n</w:t>
      </w:r>
      <w:r w:rsidRPr="00C83F66">
        <w:rPr>
          <w:rFonts w:asciiTheme="minorHAnsi" w:eastAsia="Calibri" w:hAnsiTheme="minorHAnsi" w:cstheme="minorHAnsi"/>
          <w:spacing w:val="-1"/>
        </w:rPr>
        <w:t xml:space="preserve"> </w:t>
      </w:r>
      <w:r w:rsidRPr="00C83F66">
        <w:rPr>
          <w:rFonts w:asciiTheme="minorHAnsi" w:eastAsia="Calibri" w:hAnsiTheme="minorHAnsi" w:cstheme="minorHAnsi"/>
        </w:rPr>
        <w:t xml:space="preserve">a </w:t>
      </w:r>
      <w:r w:rsidRPr="00C83F66">
        <w:rPr>
          <w:rFonts w:asciiTheme="minorHAnsi" w:eastAsia="Calibri" w:hAnsiTheme="minorHAnsi" w:cstheme="minorHAnsi"/>
          <w:spacing w:val="-1"/>
        </w:rPr>
        <w:t>se</w:t>
      </w:r>
      <w:r w:rsidRPr="00C83F66">
        <w:rPr>
          <w:rFonts w:asciiTheme="minorHAnsi" w:eastAsia="Calibri" w:hAnsiTheme="minorHAnsi" w:cstheme="minorHAnsi"/>
          <w:spacing w:val="1"/>
        </w:rPr>
        <w:t>pa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1"/>
        </w:rPr>
        <w:t>a</w:t>
      </w:r>
      <w:r w:rsidRPr="00C83F66">
        <w:rPr>
          <w:rFonts w:asciiTheme="minorHAnsi" w:eastAsia="Calibri" w:hAnsiTheme="minorHAnsi" w:cstheme="minorHAnsi"/>
        </w:rPr>
        <w:t>te</w:t>
      </w:r>
      <w:r w:rsidRPr="00C83F66">
        <w:rPr>
          <w:rFonts w:asciiTheme="minorHAnsi" w:eastAsia="Calibri" w:hAnsiTheme="minorHAnsi" w:cstheme="minorHAnsi"/>
          <w:spacing w:val="-7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pa</w:t>
      </w:r>
      <w:r w:rsidRPr="00C83F66">
        <w:rPr>
          <w:rFonts w:asciiTheme="minorHAnsi" w:eastAsia="Calibri" w:hAnsiTheme="minorHAnsi" w:cstheme="minorHAnsi"/>
        </w:rPr>
        <w:t xml:space="preserve">ge </w:t>
      </w:r>
      <w:r w:rsidRPr="00C83F66">
        <w:rPr>
          <w:rFonts w:asciiTheme="minorHAnsi" w:eastAsia="Calibri" w:hAnsiTheme="minorHAnsi" w:cstheme="minorHAnsi"/>
          <w:spacing w:val="-1"/>
        </w:rPr>
        <w:t>w</w:t>
      </w:r>
      <w:r w:rsidRPr="00C83F66">
        <w:rPr>
          <w:rFonts w:asciiTheme="minorHAnsi" w:eastAsia="Calibri" w:hAnsiTheme="minorHAnsi" w:cstheme="minorHAnsi"/>
        </w:rPr>
        <w:t>ith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</w:rPr>
        <w:t>p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1"/>
        </w:rPr>
        <w:t>o</w:t>
      </w:r>
      <w:r w:rsidRPr="00C83F66">
        <w:rPr>
          <w:rFonts w:asciiTheme="minorHAnsi" w:eastAsia="Calibri" w:hAnsiTheme="minorHAnsi" w:cstheme="minorHAnsi"/>
          <w:spacing w:val="-1"/>
        </w:rPr>
        <w:t>f</w:t>
      </w:r>
      <w:r w:rsidRPr="00C83F66">
        <w:rPr>
          <w:rFonts w:asciiTheme="minorHAnsi" w:eastAsia="Calibri" w:hAnsiTheme="minorHAnsi" w:cstheme="minorHAnsi"/>
          <w:spacing w:val="2"/>
        </w:rPr>
        <w:t>e</w:t>
      </w:r>
      <w:r w:rsidRPr="00C83F66">
        <w:rPr>
          <w:rFonts w:asciiTheme="minorHAnsi" w:eastAsia="Calibri" w:hAnsiTheme="minorHAnsi" w:cstheme="minorHAnsi"/>
          <w:spacing w:val="-1"/>
        </w:rPr>
        <w:t>ss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1"/>
        </w:rPr>
        <w:t>ona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-10"/>
        </w:rPr>
        <w:t xml:space="preserve"> </w:t>
      </w:r>
      <w:r w:rsidRPr="00C83F66">
        <w:rPr>
          <w:rFonts w:asciiTheme="minorHAnsi" w:eastAsia="Calibri" w:hAnsiTheme="minorHAnsi" w:cstheme="minorHAnsi"/>
        </w:rPr>
        <w:t>r</w:t>
      </w:r>
      <w:r w:rsidRPr="00C83F66">
        <w:rPr>
          <w:rFonts w:asciiTheme="minorHAnsi" w:eastAsia="Calibri" w:hAnsiTheme="minorHAnsi" w:cstheme="minorHAnsi"/>
          <w:spacing w:val="2"/>
        </w:rPr>
        <w:t>e</w:t>
      </w:r>
      <w:r w:rsidRPr="00C83F66">
        <w:rPr>
          <w:rFonts w:asciiTheme="minorHAnsi" w:eastAsia="Calibri" w:hAnsiTheme="minorHAnsi" w:cstheme="minorHAnsi"/>
          <w:spacing w:val="-1"/>
        </w:rPr>
        <w:t>fe</w:t>
      </w:r>
      <w:r w:rsidRPr="00C83F66">
        <w:rPr>
          <w:rFonts w:asciiTheme="minorHAnsi" w:eastAsia="Calibri" w:hAnsiTheme="minorHAnsi" w:cstheme="minorHAnsi"/>
          <w:spacing w:val="3"/>
        </w:rPr>
        <w:t>r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  <w:spacing w:val="1"/>
        </w:rPr>
        <w:t>n</w:t>
      </w:r>
      <w:r w:rsidRPr="00C83F66">
        <w:rPr>
          <w:rFonts w:asciiTheme="minorHAnsi" w:eastAsia="Calibri" w:hAnsiTheme="minorHAnsi" w:cstheme="minorHAnsi"/>
        </w:rPr>
        <w:t>c</w:t>
      </w:r>
      <w:r w:rsidRPr="00C83F66">
        <w:rPr>
          <w:rFonts w:asciiTheme="minorHAnsi" w:eastAsia="Calibri" w:hAnsiTheme="minorHAnsi" w:cstheme="minorHAnsi"/>
          <w:spacing w:val="2"/>
        </w:rPr>
        <w:t>e</w:t>
      </w:r>
      <w:r w:rsidRPr="00C83F66">
        <w:rPr>
          <w:rFonts w:asciiTheme="minorHAnsi" w:eastAsia="Calibri" w:hAnsiTheme="minorHAnsi" w:cstheme="minorHAnsi"/>
        </w:rPr>
        <w:t>s</w:t>
      </w:r>
      <w:r w:rsidRPr="00C83F66">
        <w:rPr>
          <w:rFonts w:asciiTheme="minorHAnsi" w:eastAsia="Calibri" w:hAnsiTheme="minorHAnsi" w:cstheme="minorHAnsi"/>
          <w:spacing w:val="-10"/>
        </w:rPr>
        <w:t xml:space="preserve"> </w:t>
      </w:r>
      <w:r w:rsidRPr="00C83F66">
        <w:rPr>
          <w:rFonts w:asciiTheme="minorHAnsi" w:eastAsia="Calibri" w:hAnsiTheme="minorHAnsi" w:cstheme="minorHAnsi"/>
        </w:rPr>
        <w:t>l</w:t>
      </w:r>
      <w:r w:rsidRPr="00C83F66">
        <w:rPr>
          <w:rFonts w:asciiTheme="minorHAnsi" w:eastAsia="Calibri" w:hAnsiTheme="minorHAnsi" w:cstheme="minorHAnsi"/>
          <w:spacing w:val="2"/>
        </w:rPr>
        <w:t>i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t</w:t>
      </w:r>
      <w:r w:rsidRPr="00C83F66">
        <w:rPr>
          <w:rFonts w:asciiTheme="minorHAnsi" w:eastAsia="Calibri" w:hAnsiTheme="minorHAnsi" w:cstheme="minorHAnsi"/>
          <w:spacing w:val="-1"/>
        </w:rPr>
        <w:t>e</w:t>
      </w:r>
      <w:r w:rsidRPr="00C83F66">
        <w:rPr>
          <w:rFonts w:asciiTheme="minorHAnsi" w:eastAsia="Calibri" w:hAnsiTheme="minorHAnsi" w:cstheme="minorHAnsi"/>
        </w:rPr>
        <w:t>d</w:t>
      </w:r>
      <w:r w:rsidRPr="00C83F66">
        <w:rPr>
          <w:rFonts w:asciiTheme="minorHAnsi" w:eastAsia="Calibri" w:hAnsiTheme="minorHAnsi" w:cstheme="minorHAnsi"/>
          <w:spacing w:val="-3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</w:rPr>
        <w:t>f</w:t>
      </w:r>
      <w:r w:rsidRPr="00C83F66">
        <w:rPr>
          <w:rFonts w:asciiTheme="minorHAnsi" w:eastAsia="Calibri" w:hAnsiTheme="minorHAnsi" w:cstheme="minorHAnsi"/>
        </w:rPr>
        <w:t>i</w:t>
      </w:r>
      <w:r w:rsidRPr="00C83F66">
        <w:rPr>
          <w:rFonts w:asciiTheme="minorHAnsi" w:eastAsia="Calibri" w:hAnsiTheme="minorHAnsi" w:cstheme="minorHAnsi"/>
          <w:spacing w:val="2"/>
        </w:rPr>
        <w:t>r</w:t>
      </w:r>
      <w:r w:rsidRPr="00C83F66">
        <w:rPr>
          <w:rFonts w:asciiTheme="minorHAnsi" w:eastAsia="Calibri" w:hAnsiTheme="minorHAnsi" w:cstheme="minorHAnsi"/>
          <w:spacing w:val="-1"/>
        </w:rPr>
        <w:t>s</w:t>
      </w:r>
      <w:r w:rsidRPr="00C83F66">
        <w:rPr>
          <w:rFonts w:asciiTheme="minorHAnsi" w:eastAsia="Calibri" w:hAnsiTheme="minorHAnsi" w:cstheme="minorHAnsi"/>
        </w:rPr>
        <w:t>t.</w:t>
      </w:r>
    </w:p>
    <w:p w14:paraId="5D248E44" w14:textId="098D6249" w:rsidR="00517A34" w:rsidRPr="00C83F66" w:rsidRDefault="00517A34">
      <w:pPr>
        <w:spacing w:line="200" w:lineRule="exact"/>
        <w:rPr>
          <w:rFonts w:asciiTheme="minorHAnsi" w:hAnsiTheme="minorHAnsi" w:cstheme="minorHAnsi"/>
        </w:rPr>
      </w:pPr>
    </w:p>
    <w:p w14:paraId="5E72A03E" w14:textId="77777777" w:rsidR="00517A34" w:rsidRPr="00C83F66" w:rsidRDefault="00517A34">
      <w:pPr>
        <w:spacing w:before="15" w:line="260" w:lineRule="exact"/>
        <w:rPr>
          <w:rFonts w:asciiTheme="minorHAnsi" w:hAnsiTheme="minorHAnsi" w:cstheme="minorHAnsi"/>
          <w:sz w:val="26"/>
          <w:szCs w:val="26"/>
        </w:rPr>
      </w:pPr>
    </w:p>
    <w:p w14:paraId="6E7A46AF" w14:textId="77777777" w:rsidR="00517A34" w:rsidRPr="00C83F66" w:rsidRDefault="00C83F66">
      <w:pPr>
        <w:spacing w:before="25"/>
        <w:ind w:left="100"/>
        <w:rPr>
          <w:rFonts w:asciiTheme="minorHAnsi" w:eastAsia="Calibri" w:hAnsiTheme="minorHAnsi" w:cstheme="minorHAnsi"/>
          <w:sz w:val="16"/>
          <w:szCs w:val="16"/>
        </w:rPr>
      </w:pPr>
      <w:r w:rsidRPr="00C83F66">
        <w:rPr>
          <w:rFonts w:asciiTheme="minorHAnsi" w:eastAsia="Calibri" w:hAnsiTheme="minorHAnsi" w:cstheme="minorHAnsi"/>
          <w:spacing w:val="-1"/>
          <w:sz w:val="16"/>
          <w:szCs w:val="16"/>
        </w:rPr>
        <w:t>Ré</w:t>
      </w:r>
      <w:r w:rsidRPr="00C83F66">
        <w:rPr>
          <w:rFonts w:asciiTheme="minorHAnsi" w:eastAsia="Calibri" w:hAnsiTheme="minorHAnsi" w:cstheme="minorHAnsi"/>
          <w:sz w:val="16"/>
          <w:szCs w:val="16"/>
        </w:rPr>
        <w:t>s</w:t>
      </w:r>
      <w:r w:rsidRPr="00C83F66">
        <w:rPr>
          <w:rFonts w:asciiTheme="minorHAnsi" w:eastAsia="Calibri" w:hAnsiTheme="minorHAnsi" w:cstheme="minorHAnsi"/>
          <w:spacing w:val="-1"/>
          <w:sz w:val="16"/>
          <w:szCs w:val="16"/>
        </w:rPr>
        <w:t>u</w:t>
      </w:r>
      <w:r w:rsidRPr="00C83F66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C83F66">
        <w:rPr>
          <w:rFonts w:asciiTheme="minorHAnsi" w:eastAsia="Calibri" w:hAnsiTheme="minorHAnsi" w:cstheme="minorHAnsi"/>
          <w:sz w:val="16"/>
          <w:szCs w:val="16"/>
        </w:rPr>
        <w:t>é</w:t>
      </w:r>
      <w:r w:rsidRPr="00C83F66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C83F66">
        <w:rPr>
          <w:rFonts w:asciiTheme="minorHAnsi" w:eastAsia="Calibri" w:hAnsiTheme="minorHAnsi" w:cstheme="minorHAnsi"/>
          <w:spacing w:val="-1"/>
          <w:sz w:val="16"/>
          <w:szCs w:val="16"/>
        </w:rPr>
        <w:t>uideline</w:t>
      </w:r>
      <w:r w:rsidRPr="00C83F66">
        <w:rPr>
          <w:rFonts w:asciiTheme="minorHAnsi" w:eastAsia="Calibri" w:hAnsiTheme="minorHAnsi" w:cstheme="minorHAnsi"/>
          <w:sz w:val="16"/>
          <w:szCs w:val="16"/>
        </w:rPr>
        <w:t>s</w:t>
      </w:r>
      <w:r w:rsidRPr="00C83F66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co</w:t>
      </w:r>
      <w:r w:rsidRPr="00C83F66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C83F66">
        <w:rPr>
          <w:rFonts w:asciiTheme="minorHAnsi" w:eastAsia="Calibri" w:hAnsiTheme="minorHAnsi" w:cstheme="minorHAnsi"/>
          <w:sz w:val="16"/>
          <w:szCs w:val="16"/>
        </w:rPr>
        <w:t>e</w:t>
      </w:r>
      <w:r w:rsidRPr="00C83F66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fro</w:t>
      </w:r>
      <w:r w:rsidRPr="00C83F66">
        <w:rPr>
          <w:rFonts w:asciiTheme="minorHAnsi" w:eastAsia="Calibri" w:hAnsiTheme="minorHAnsi" w:cstheme="minorHAnsi"/>
          <w:sz w:val="16"/>
          <w:szCs w:val="16"/>
        </w:rPr>
        <w:t>m</w:t>
      </w:r>
      <w:r w:rsidRPr="00C83F66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A</w:t>
      </w:r>
      <w:r w:rsidRPr="00C83F66">
        <w:rPr>
          <w:rFonts w:asciiTheme="minorHAnsi" w:eastAsia="Calibri" w:hAnsiTheme="minorHAnsi" w:cstheme="minorHAnsi"/>
          <w:sz w:val="16"/>
          <w:szCs w:val="16"/>
        </w:rPr>
        <w:t>a</w:t>
      </w:r>
      <w:r w:rsidRPr="00C83F66">
        <w:rPr>
          <w:rFonts w:asciiTheme="minorHAnsi" w:eastAsia="Calibri" w:hAnsiTheme="minorHAnsi" w:cstheme="minorHAnsi"/>
          <w:spacing w:val="-1"/>
          <w:sz w:val="16"/>
          <w:szCs w:val="16"/>
        </w:rPr>
        <w:t>ro</w:t>
      </w:r>
      <w:r w:rsidRPr="00C83F66">
        <w:rPr>
          <w:rFonts w:asciiTheme="minorHAnsi" w:eastAsia="Calibri" w:hAnsiTheme="minorHAnsi" w:cstheme="minorHAnsi"/>
          <w:sz w:val="16"/>
          <w:szCs w:val="16"/>
        </w:rPr>
        <w:t>n</w:t>
      </w:r>
      <w:r w:rsidRPr="00C83F66">
        <w:rPr>
          <w:rFonts w:asciiTheme="minorHAnsi" w:eastAsia="Calibri" w:hAnsiTheme="minorHAnsi" w:cstheme="minorHAnsi"/>
          <w:spacing w:val="2"/>
          <w:sz w:val="16"/>
          <w:szCs w:val="16"/>
        </w:rPr>
        <w:t xml:space="preserve"> </w:t>
      </w:r>
      <w:r w:rsidRPr="00C83F66">
        <w:rPr>
          <w:rFonts w:asciiTheme="minorHAnsi" w:eastAsia="Calibri" w:hAnsiTheme="minorHAnsi" w:cstheme="minorHAnsi"/>
          <w:spacing w:val="1"/>
          <w:sz w:val="16"/>
          <w:szCs w:val="16"/>
        </w:rPr>
        <w:t>S</w:t>
      </w:r>
      <w:r w:rsidRPr="00C83F66">
        <w:rPr>
          <w:rFonts w:asciiTheme="minorHAnsi" w:eastAsia="Calibri" w:hAnsiTheme="minorHAnsi" w:cstheme="minorHAnsi"/>
          <w:spacing w:val="-1"/>
          <w:sz w:val="16"/>
          <w:szCs w:val="16"/>
        </w:rPr>
        <w:t>chellenber</w:t>
      </w:r>
      <w:r w:rsidRPr="00C83F66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C83F66">
        <w:rPr>
          <w:rFonts w:asciiTheme="minorHAnsi" w:eastAsia="Calibri" w:hAnsiTheme="minorHAnsi" w:cstheme="minorHAnsi"/>
          <w:sz w:val="16"/>
          <w:szCs w:val="16"/>
        </w:rPr>
        <w:t>,</w:t>
      </w:r>
      <w:r w:rsidRPr="00C83F66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  <w:sz w:val="16"/>
          <w:szCs w:val="16"/>
        </w:rPr>
        <w:t>B</w:t>
      </w:r>
      <w:r w:rsidRPr="00C83F66">
        <w:rPr>
          <w:rFonts w:asciiTheme="minorHAnsi" w:eastAsia="Calibri" w:hAnsiTheme="minorHAnsi" w:cstheme="minorHAnsi"/>
          <w:spacing w:val="1"/>
          <w:sz w:val="16"/>
          <w:szCs w:val="16"/>
        </w:rPr>
        <w:t>YU-</w:t>
      </w:r>
      <w:r w:rsidRPr="00C83F66">
        <w:rPr>
          <w:rFonts w:asciiTheme="minorHAnsi" w:eastAsia="Calibri" w:hAnsiTheme="minorHAnsi" w:cstheme="minorHAnsi"/>
          <w:sz w:val="16"/>
          <w:szCs w:val="16"/>
        </w:rPr>
        <w:t>Idaho</w:t>
      </w:r>
      <w:r w:rsidRPr="00C83F66">
        <w:rPr>
          <w:rFonts w:asciiTheme="minorHAnsi" w:eastAsia="Calibri" w:hAnsiTheme="minorHAnsi" w:cstheme="minorHAnsi"/>
          <w:spacing w:val="-1"/>
          <w:sz w:val="16"/>
          <w:szCs w:val="16"/>
        </w:rPr>
        <w:t xml:space="preserve"> Mec</w:t>
      </w:r>
      <w:r w:rsidRPr="00C83F66">
        <w:rPr>
          <w:rFonts w:asciiTheme="minorHAnsi" w:eastAsia="Calibri" w:hAnsiTheme="minorHAnsi" w:cstheme="minorHAnsi"/>
          <w:sz w:val="16"/>
          <w:szCs w:val="16"/>
        </w:rPr>
        <w:t>ha</w:t>
      </w:r>
      <w:r w:rsidRPr="00C83F66">
        <w:rPr>
          <w:rFonts w:asciiTheme="minorHAnsi" w:eastAsia="Calibri" w:hAnsiTheme="minorHAnsi" w:cstheme="minorHAnsi"/>
          <w:spacing w:val="-1"/>
          <w:sz w:val="16"/>
          <w:szCs w:val="16"/>
        </w:rPr>
        <w:t>nic</w:t>
      </w:r>
      <w:r w:rsidRPr="00C83F66">
        <w:rPr>
          <w:rFonts w:asciiTheme="minorHAnsi" w:eastAsia="Calibri" w:hAnsiTheme="minorHAnsi" w:cstheme="minorHAnsi"/>
          <w:sz w:val="16"/>
          <w:szCs w:val="16"/>
        </w:rPr>
        <w:t>al</w:t>
      </w:r>
      <w:r w:rsidRPr="00C83F66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E</w:t>
      </w:r>
      <w:r w:rsidRPr="00C83F66">
        <w:rPr>
          <w:rFonts w:asciiTheme="minorHAnsi" w:eastAsia="Calibri" w:hAnsiTheme="minorHAnsi" w:cstheme="minorHAnsi"/>
          <w:spacing w:val="-1"/>
          <w:sz w:val="16"/>
          <w:szCs w:val="16"/>
        </w:rPr>
        <w:t>n</w:t>
      </w:r>
      <w:r w:rsidRPr="00C83F66">
        <w:rPr>
          <w:rFonts w:asciiTheme="minorHAnsi" w:eastAsia="Calibri" w:hAnsiTheme="minorHAnsi" w:cstheme="minorHAnsi"/>
          <w:spacing w:val="1"/>
          <w:sz w:val="16"/>
          <w:szCs w:val="16"/>
        </w:rPr>
        <w:t>g</w:t>
      </w:r>
      <w:r w:rsidRPr="00C83F66">
        <w:rPr>
          <w:rFonts w:asciiTheme="minorHAnsi" w:eastAsia="Calibri" w:hAnsiTheme="minorHAnsi" w:cstheme="minorHAnsi"/>
          <w:spacing w:val="-1"/>
          <w:sz w:val="16"/>
          <w:szCs w:val="16"/>
        </w:rPr>
        <w:t>ineerin</w:t>
      </w:r>
      <w:r w:rsidRPr="00C83F66">
        <w:rPr>
          <w:rFonts w:asciiTheme="minorHAnsi" w:eastAsia="Calibri" w:hAnsiTheme="minorHAnsi" w:cstheme="minorHAnsi"/>
          <w:sz w:val="16"/>
          <w:szCs w:val="16"/>
        </w:rPr>
        <w:t>g</w:t>
      </w:r>
      <w:r w:rsidRPr="00C83F66">
        <w:rPr>
          <w:rFonts w:asciiTheme="minorHAnsi" w:eastAsia="Calibri" w:hAnsiTheme="minorHAnsi" w:cstheme="minorHAnsi"/>
          <w:spacing w:val="1"/>
          <w:sz w:val="16"/>
          <w:szCs w:val="16"/>
        </w:rPr>
        <w:t xml:space="preserve"> </w:t>
      </w:r>
      <w:r w:rsidRPr="00C83F66">
        <w:rPr>
          <w:rFonts w:asciiTheme="minorHAnsi" w:eastAsia="Calibri" w:hAnsiTheme="minorHAnsi" w:cstheme="minorHAnsi"/>
          <w:spacing w:val="-1"/>
          <w:sz w:val="16"/>
          <w:szCs w:val="16"/>
        </w:rPr>
        <w:t>Dep</w:t>
      </w:r>
      <w:r w:rsidRPr="00C83F66">
        <w:rPr>
          <w:rFonts w:asciiTheme="minorHAnsi" w:eastAsia="Calibri" w:hAnsiTheme="minorHAnsi" w:cstheme="minorHAnsi"/>
          <w:sz w:val="16"/>
          <w:szCs w:val="16"/>
        </w:rPr>
        <w:t>a</w:t>
      </w:r>
      <w:r w:rsidRPr="00C83F66">
        <w:rPr>
          <w:rFonts w:asciiTheme="minorHAnsi" w:eastAsia="Calibri" w:hAnsiTheme="minorHAnsi" w:cstheme="minorHAnsi"/>
          <w:spacing w:val="-1"/>
          <w:sz w:val="16"/>
          <w:szCs w:val="16"/>
        </w:rPr>
        <w:t>rt</w:t>
      </w:r>
      <w:r w:rsidRPr="00C83F66">
        <w:rPr>
          <w:rFonts w:asciiTheme="minorHAnsi" w:eastAsia="Calibri" w:hAnsiTheme="minorHAnsi" w:cstheme="minorHAnsi"/>
          <w:spacing w:val="1"/>
          <w:sz w:val="16"/>
          <w:szCs w:val="16"/>
        </w:rPr>
        <w:t>m</w:t>
      </w:r>
      <w:r w:rsidRPr="00C83F66">
        <w:rPr>
          <w:rFonts w:asciiTheme="minorHAnsi" w:eastAsia="Calibri" w:hAnsiTheme="minorHAnsi" w:cstheme="minorHAnsi"/>
          <w:spacing w:val="-1"/>
          <w:sz w:val="16"/>
          <w:szCs w:val="16"/>
        </w:rPr>
        <w:t>e</w:t>
      </w:r>
      <w:r w:rsidRPr="00C83F66">
        <w:rPr>
          <w:rFonts w:asciiTheme="minorHAnsi" w:eastAsia="Calibri" w:hAnsiTheme="minorHAnsi" w:cstheme="minorHAnsi"/>
          <w:sz w:val="16"/>
          <w:szCs w:val="16"/>
        </w:rPr>
        <w:t>nt</w:t>
      </w:r>
    </w:p>
    <w:sectPr w:rsidR="00517A34" w:rsidRPr="00C83F66">
      <w:type w:val="continuous"/>
      <w:pgSz w:w="12240" w:h="15840"/>
      <w:pgMar w:top="380" w:right="7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469D4"/>
    <w:multiLevelType w:val="multilevel"/>
    <w:tmpl w:val="706EA59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A34"/>
    <w:rsid w:val="00517A34"/>
    <w:rsid w:val="00C8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,"/>
  <w:listSeparator w:val=";"/>
  <w14:docId w14:val="1EE0CF93"/>
  <w15:docId w15:val="{D611B1A1-9AC0-4431-92DA-8559CC80A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2021-06-14T12:34:00Z</dcterms:created>
  <dcterms:modified xsi:type="dcterms:W3CDTF">2021-06-14T12:44:00Z</dcterms:modified>
</cp:coreProperties>
</file>